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37D" w:rsidRPr="00510C1A" w:rsidRDefault="0067437D" w:rsidP="0067437D">
      <w:pPr>
        <w:tabs>
          <w:tab w:val="left" w:pos="1770"/>
        </w:tabs>
        <w:spacing w:line="240" w:lineRule="auto"/>
        <w:rPr>
          <w:rFonts w:ascii="Times New Roman" w:hAnsi="Times New Roman"/>
          <w:sz w:val="18"/>
          <w:szCs w:val="18"/>
        </w:rPr>
      </w:pPr>
      <w:r w:rsidRPr="00510C1A">
        <w:rPr>
          <w:rFonts w:ascii="Times New Roman" w:hAnsi="Times New Roman"/>
          <w:sz w:val="18"/>
          <w:szCs w:val="18"/>
        </w:rPr>
        <w:t xml:space="preserve">«Рассмотрено»              </w:t>
      </w:r>
      <w:r w:rsidRPr="00510C1A">
        <w:rPr>
          <w:rFonts w:ascii="Times New Roman" w:hAnsi="Times New Roman"/>
          <w:sz w:val="18"/>
          <w:szCs w:val="18"/>
        </w:rPr>
        <w:tab/>
        <w:t xml:space="preserve">                                                    «Согласовано                                      «Утверждаю»</w:t>
      </w:r>
    </w:p>
    <w:p w:rsidR="0067437D" w:rsidRPr="00510C1A" w:rsidRDefault="0067437D" w:rsidP="0067437D">
      <w:pPr>
        <w:tabs>
          <w:tab w:val="left" w:pos="1770"/>
        </w:tabs>
        <w:spacing w:line="240" w:lineRule="auto"/>
        <w:rPr>
          <w:rFonts w:ascii="Times New Roman" w:hAnsi="Times New Roman"/>
          <w:sz w:val="18"/>
          <w:szCs w:val="18"/>
        </w:rPr>
      </w:pPr>
      <w:r w:rsidRPr="00510C1A">
        <w:rPr>
          <w:rFonts w:ascii="Times New Roman" w:hAnsi="Times New Roman"/>
          <w:sz w:val="18"/>
          <w:szCs w:val="18"/>
        </w:rPr>
        <w:t xml:space="preserve">на заседании  МО </w:t>
      </w:r>
      <w:r w:rsidRPr="00510C1A">
        <w:rPr>
          <w:rFonts w:ascii="Times New Roman" w:hAnsi="Times New Roman"/>
          <w:sz w:val="18"/>
          <w:szCs w:val="18"/>
        </w:rPr>
        <w:tab/>
        <w:t xml:space="preserve">                                                             с МС школы              </w:t>
      </w:r>
      <w:r w:rsidRPr="00510C1A">
        <w:rPr>
          <w:rFonts w:ascii="Times New Roman" w:hAnsi="Times New Roman"/>
          <w:sz w:val="18"/>
          <w:szCs w:val="18"/>
        </w:rPr>
        <w:tab/>
        <w:t xml:space="preserve">                     приказ № </w:t>
      </w:r>
      <w:r w:rsidR="00340782">
        <w:rPr>
          <w:rFonts w:ascii="Times New Roman" w:hAnsi="Times New Roman"/>
          <w:sz w:val="18"/>
          <w:szCs w:val="18"/>
        </w:rPr>
        <w:t>92</w:t>
      </w:r>
    </w:p>
    <w:p w:rsidR="0067437D" w:rsidRPr="00510C1A" w:rsidRDefault="0067437D" w:rsidP="0067437D">
      <w:pPr>
        <w:tabs>
          <w:tab w:val="left" w:pos="1770"/>
        </w:tabs>
        <w:spacing w:line="240" w:lineRule="auto"/>
        <w:rPr>
          <w:rFonts w:ascii="Times New Roman" w:hAnsi="Times New Roman"/>
          <w:sz w:val="18"/>
          <w:szCs w:val="18"/>
        </w:rPr>
      </w:pPr>
      <w:r w:rsidRPr="00510C1A">
        <w:rPr>
          <w:rFonts w:ascii="Times New Roman" w:hAnsi="Times New Roman"/>
          <w:sz w:val="18"/>
          <w:szCs w:val="18"/>
        </w:rPr>
        <w:t xml:space="preserve">учителей ЕМЦ </w:t>
      </w:r>
      <w:r w:rsidRPr="00510C1A">
        <w:rPr>
          <w:rFonts w:ascii="Times New Roman" w:hAnsi="Times New Roman"/>
          <w:sz w:val="18"/>
          <w:szCs w:val="18"/>
        </w:rPr>
        <w:tab/>
        <w:t xml:space="preserve">                                                             протокол № 1</w:t>
      </w:r>
      <w:r w:rsidRPr="00510C1A">
        <w:rPr>
          <w:rFonts w:ascii="Times New Roman" w:hAnsi="Times New Roman"/>
          <w:sz w:val="18"/>
          <w:szCs w:val="18"/>
        </w:rPr>
        <w:tab/>
        <w:t xml:space="preserve">                                   от </w:t>
      </w:r>
      <w:r w:rsidR="00123BA2">
        <w:rPr>
          <w:rFonts w:ascii="Times New Roman" w:hAnsi="Times New Roman"/>
          <w:sz w:val="18"/>
          <w:szCs w:val="18"/>
        </w:rPr>
        <w:t>22</w:t>
      </w:r>
      <w:r w:rsidRPr="00510C1A">
        <w:rPr>
          <w:rFonts w:ascii="Times New Roman" w:hAnsi="Times New Roman"/>
          <w:sz w:val="18"/>
          <w:szCs w:val="18"/>
        </w:rPr>
        <w:t>.08. 201</w:t>
      </w:r>
      <w:r w:rsidR="00340782">
        <w:rPr>
          <w:rFonts w:ascii="Times New Roman" w:hAnsi="Times New Roman"/>
          <w:sz w:val="18"/>
          <w:szCs w:val="18"/>
        </w:rPr>
        <w:t>7</w:t>
      </w:r>
      <w:r w:rsidRPr="00510C1A">
        <w:rPr>
          <w:rFonts w:ascii="Times New Roman" w:hAnsi="Times New Roman"/>
          <w:sz w:val="18"/>
          <w:szCs w:val="18"/>
        </w:rPr>
        <w:t>г.</w:t>
      </w:r>
    </w:p>
    <w:p w:rsidR="0067437D" w:rsidRPr="00510C1A" w:rsidRDefault="0067437D" w:rsidP="0067437D">
      <w:pPr>
        <w:tabs>
          <w:tab w:val="left" w:pos="1770"/>
        </w:tabs>
        <w:spacing w:line="240" w:lineRule="auto"/>
        <w:rPr>
          <w:rFonts w:ascii="Times New Roman" w:hAnsi="Times New Roman"/>
          <w:sz w:val="18"/>
          <w:szCs w:val="18"/>
        </w:rPr>
      </w:pPr>
      <w:r w:rsidRPr="00510C1A">
        <w:rPr>
          <w:rFonts w:ascii="Times New Roman" w:hAnsi="Times New Roman"/>
          <w:sz w:val="18"/>
          <w:szCs w:val="18"/>
        </w:rPr>
        <w:t>протокол № 1</w:t>
      </w:r>
      <w:r w:rsidRPr="00510C1A">
        <w:rPr>
          <w:rFonts w:ascii="Times New Roman" w:hAnsi="Times New Roman"/>
          <w:sz w:val="18"/>
          <w:szCs w:val="18"/>
        </w:rPr>
        <w:tab/>
        <w:t xml:space="preserve">                                                           от  </w:t>
      </w:r>
      <w:r w:rsidR="00123BA2">
        <w:rPr>
          <w:rFonts w:ascii="Times New Roman" w:hAnsi="Times New Roman"/>
          <w:sz w:val="18"/>
          <w:szCs w:val="18"/>
        </w:rPr>
        <w:t>22</w:t>
      </w:r>
      <w:r w:rsidRPr="00510C1A">
        <w:rPr>
          <w:rFonts w:ascii="Times New Roman" w:hAnsi="Times New Roman"/>
          <w:sz w:val="18"/>
          <w:szCs w:val="18"/>
        </w:rPr>
        <w:t>.08. 201</w:t>
      </w:r>
      <w:r w:rsidR="00340782">
        <w:rPr>
          <w:rFonts w:ascii="Times New Roman" w:hAnsi="Times New Roman"/>
          <w:sz w:val="18"/>
          <w:szCs w:val="18"/>
        </w:rPr>
        <w:t>7</w:t>
      </w:r>
      <w:r w:rsidRPr="00510C1A">
        <w:rPr>
          <w:rFonts w:ascii="Times New Roman" w:hAnsi="Times New Roman"/>
          <w:sz w:val="18"/>
          <w:szCs w:val="18"/>
        </w:rPr>
        <w:t xml:space="preserve"> г.</w:t>
      </w:r>
      <w:r w:rsidRPr="00510C1A">
        <w:rPr>
          <w:rFonts w:ascii="Times New Roman" w:hAnsi="Times New Roman"/>
          <w:sz w:val="18"/>
          <w:szCs w:val="18"/>
        </w:rPr>
        <w:tab/>
        <w:t xml:space="preserve">                   Директор школы</w:t>
      </w:r>
    </w:p>
    <w:p w:rsidR="0067437D" w:rsidRPr="00510C1A" w:rsidRDefault="0067437D" w:rsidP="0067437D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800"/>
        </w:tabs>
        <w:spacing w:line="240" w:lineRule="auto"/>
        <w:rPr>
          <w:rFonts w:ascii="Times New Roman" w:hAnsi="Times New Roman"/>
          <w:sz w:val="18"/>
          <w:szCs w:val="18"/>
        </w:rPr>
      </w:pPr>
      <w:r w:rsidRPr="00510C1A">
        <w:rPr>
          <w:rFonts w:ascii="Times New Roman" w:hAnsi="Times New Roman"/>
          <w:sz w:val="18"/>
          <w:szCs w:val="18"/>
        </w:rPr>
        <w:t xml:space="preserve">от </w:t>
      </w:r>
      <w:r w:rsidR="00340782">
        <w:rPr>
          <w:rFonts w:ascii="Times New Roman" w:hAnsi="Times New Roman"/>
          <w:sz w:val="18"/>
          <w:szCs w:val="18"/>
        </w:rPr>
        <w:t>21</w:t>
      </w:r>
      <w:r w:rsidRPr="00510C1A">
        <w:rPr>
          <w:rFonts w:ascii="Times New Roman" w:hAnsi="Times New Roman"/>
          <w:sz w:val="18"/>
          <w:szCs w:val="18"/>
        </w:rPr>
        <w:t>.08. 201</w:t>
      </w:r>
      <w:r w:rsidR="00340782">
        <w:rPr>
          <w:rFonts w:ascii="Times New Roman" w:hAnsi="Times New Roman"/>
          <w:sz w:val="18"/>
          <w:szCs w:val="18"/>
        </w:rPr>
        <w:t>7</w:t>
      </w:r>
      <w:r w:rsidRPr="00510C1A">
        <w:rPr>
          <w:rFonts w:ascii="Times New Roman" w:hAnsi="Times New Roman"/>
          <w:sz w:val="18"/>
          <w:szCs w:val="18"/>
        </w:rPr>
        <w:t xml:space="preserve">г.                                                                        Председатель                                     ______/ </w:t>
      </w:r>
      <w:r w:rsidR="00123BA2">
        <w:rPr>
          <w:rFonts w:ascii="Times New Roman" w:hAnsi="Times New Roman"/>
          <w:sz w:val="18"/>
          <w:szCs w:val="18"/>
        </w:rPr>
        <w:t>О.Н. Белянская</w:t>
      </w:r>
      <w:r w:rsidRPr="00510C1A">
        <w:rPr>
          <w:rFonts w:ascii="Times New Roman" w:hAnsi="Times New Roman"/>
          <w:sz w:val="18"/>
          <w:szCs w:val="18"/>
        </w:rPr>
        <w:t>/</w:t>
      </w:r>
    </w:p>
    <w:p w:rsidR="0067437D" w:rsidRPr="00510C1A" w:rsidRDefault="0067437D" w:rsidP="0067437D">
      <w:pPr>
        <w:tabs>
          <w:tab w:val="left" w:pos="1770"/>
        </w:tabs>
        <w:spacing w:line="240" w:lineRule="auto"/>
        <w:rPr>
          <w:rFonts w:ascii="Times New Roman" w:hAnsi="Times New Roman"/>
          <w:sz w:val="18"/>
          <w:szCs w:val="18"/>
        </w:rPr>
      </w:pPr>
      <w:r w:rsidRPr="00510C1A">
        <w:rPr>
          <w:rFonts w:ascii="Times New Roman" w:hAnsi="Times New Roman"/>
          <w:sz w:val="18"/>
          <w:szCs w:val="18"/>
        </w:rPr>
        <w:t>Руководитель МО ЕМЦ</w:t>
      </w:r>
      <w:r w:rsidRPr="00510C1A">
        <w:rPr>
          <w:rFonts w:ascii="Times New Roman" w:hAnsi="Times New Roman"/>
          <w:sz w:val="18"/>
          <w:szCs w:val="18"/>
        </w:rPr>
        <w:tab/>
        <w:t xml:space="preserve">                                             __________ /</w:t>
      </w:r>
      <w:r w:rsidR="00123BA2">
        <w:rPr>
          <w:rFonts w:ascii="Times New Roman" w:hAnsi="Times New Roman"/>
          <w:sz w:val="18"/>
          <w:szCs w:val="18"/>
        </w:rPr>
        <w:t>Н.В. Скрынникова</w:t>
      </w:r>
      <w:r w:rsidRPr="00510C1A">
        <w:rPr>
          <w:rFonts w:ascii="Times New Roman" w:hAnsi="Times New Roman"/>
          <w:sz w:val="18"/>
          <w:szCs w:val="18"/>
        </w:rPr>
        <w:t>/                                                                                                                                                 _______/Л.</w:t>
      </w:r>
      <w:r w:rsidR="00123BA2">
        <w:rPr>
          <w:rFonts w:ascii="Times New Roman" w:hAnsi="Times New Roman"/>
          <w:sz w:val="18"/>
          <w:szCs w:val="18"/>
        </w:rPr>
        <w:t>М. Зайцева</w:t>
      </w:r>
      <w:r w:rsidRPr="00510C1A">
        <w:rPr>
          <w:rFonts w:ascii="Times New Roman" w:hAnsi="Times New Roman"/>
          <w:sz w:val="18"/>
          <w:szCs w:val="18"/>
        </w:rPr>
        <w:t xml:space="preserve">/  </w:t>
      </w:r>
    </w:p>
    <w:p w:rsidR="0067437D" w:rsidRPr="00510C1A" w:rsidRDefault="0067437D" w:rsidP="0067437D">
      <w:pPr>
        <w:tabs>
          <w:tab w:val="left" w:pos="1770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437D" w:rsidRPr="00510C1A" w:rsidRDefault="0067437D" w:rsidP="0067437D">
      <w:pPr>
        <w:rPr>
          <w:rFonts w:ascii="Times New Roman" w:hAnsi="Times New Roman"/>
          <w:b/>
        </w:rPr>
      </w:pPr>
    </w:p>
    <w:p w:rsidR="0067437D" w:rsidRPr="00510C1A" w:rsidRDefault="0067437D" w:rsidP="0067437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7437D" w:rsidRPr="00510C1A" w:rsidRDefault="0067437D" w:rsidP="0067437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7437D" w:rsidRPr="00510C1A" w:rsidRDefault="0067437D" w:rsidP="0067437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7437D" w:rsidRPr="00510C1A" w:rsidRDefault="0067437D" w:rsidP="0067437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0C1A">
        <w:rPr>
          <w:rFonts w:ascii="Times New Roman" w:hAnsi="Times New Roman"/>
          <w:b/>
          <w:sz w:val="28"/>
          <w:szCs w:val="28"/>
        </w:rPr>
        <w:t>Рабочая программа учебного курса</w:t>
      </w:r>
    </w:p>
    <w:p w:rsidR="0067437D" w:rsidRPr="00510C1A" w:rsidRDefault="0067437D" w:rsidP="0067437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0C1A">
        <w:rPr>
          <w:rFonts w:ascii="Times New Roman" w:hAnsi="Times New Roman"/>
          <w:b/>
          <w:sz w:val="28"/>
          <w:szCs w:val="28"/>
        </w:rPr>
        <w:t>«География»  для 7   класса</w:t>
      </w:r>
    </w:p>
    <w:p w:rsidR="0067437D" w:rsidRPr="00510C1A" w:rsidRDefault="0067437D" w:rsidP="0067437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0C1A">
        <w:rPr>
          <w:rFonts w:ascii="Times New Roman" w:hAnsi="Times New Roman"/>
          <w:b/>
          <w:sz w:val="28"/>
          <w:szCs w:val="28"/>
        </w:rPr>
        <w:t>Муниципального бюджетного общеобразовательного учреждения</w:t>
      </w:r>
    </w:p>
    <w:p w:rsidR="0067437D" w:rsidRPr="00510C1A" w:rsidRDefault="0067437D" w:rsidP="0067437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0C1A">
        <w:rPr>
          <w:rFonts w:ascii="Times New Roman" w:hAnsi="Times New Roman"/>
          <w:b/>
          <w:sz w:val="28"/>
          <w:szCs w:val="28"/>
        </w:rPr>
        <w:t>Киселевской средней общеобразовательной школы</w:t>
      </w:r>
    </w:p>
    <w:p w:rsidR="0067437D" w:rsidRPr="00510C1A" w:rsidRDefault="0067437D" w:rsidP="0067437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0C1A">
        <w:rPr>
          <w:rFonts w:ascii="Times New Roman" w:hAnsi="Times New Roman"/>
          <w:b/>
          <w:sz w:val="28"/>
          <w:szCs w:val="28"/>
        </w:rPr>
        <w:t>имени Николая Васильевича Попова</w:t>
      </w:r>
    </w:p>
    <w:p w:rsidR="0067437D" w:rsidRPr="00510C1A" w:rsidRDefault="0067437D" w:rsidP="0067437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0C1A">
        <w:rPr>
          <w:rFonts w:ascii="Times New Roman" w:hAnsi="Times New Roman"/>
          <w:b/>
          <w:sz w:val="28"/>
          <w:szCs w:val="28"/>
        </w:rPr>
        <w:t>на 201</w:t>
      </w:r>
      <w:r w:rsidR="00340782">
        <w:rPr>
          <w:rFonts w:ascii="Times New Roman" w:hAnsi="Times New Roman"/>
          <w:b/>
          <w:sz w:val="28"/>
          <w:szCs w:val="28"/>
        </w:rPr>
        <w:t>7</w:t>
      </w:r>
      <w:r w:rsidRPr="00510C1A">
        <w:rPr>
          <w:rFonts w:ascii="Times New Roman" w:hAnsi="Times New Roman"/>
          <w:b/>
          <w:sz w:val="28"/>
          <w:szCs w:val="28"/>
        </w:rPr>
        <w:t>-201</w:t>
      </w:r>
      <w:r w:rsidR="00340782">
        <w:rPr>
          <w:rFonts w:ascii="Times New Roman" w:hAnsi="Times New Roman"/>
          <w:b/>
          <w:sz w:val="28"/>
          <w:szCs w:val="28"/>
        </w:rPr>
        <w:t>8</w:t>
      </w:r>
      <w:r w:rsidRPr="00510C1A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67437D" w:rsidRPr="00510C1A" w:rsidRDefault="0067437D" w:rsidP="0067437D">
      <w:pPr>
        <w:jc w:val="center"/>
        <w:rPr>
          <w:rFonts w:ascii="Times New Roman" w:hAnsi="Times New Roman"/>
        </w:rPr>
      </w:pPr>
    </w:p>
    <w:p w:rsidR="0067437D" w:rsidRPr="00510C1A" w:rsidRDefault="0067437D" w:rsidP="0067437D">
      <w:pPr>
        <w:jc w:val="right"/>
        <w:rPr>
          <w:rFonts w:ascii="Times New Roman" w:hAnsi="Times New Roman"/>
        </w:rPr>
      </w:pPr>
    </w:p>
    <w:p w:rsidR="0067437D" w:rsidRPr="00510C1A" w:rsidRDefault="0067437D" w:rsidP="0067437D">
      <w:pPr>
        <w:jc w:val="right"/>
        <w:rPr>
          <w:rFonts w:ascii="Times New Roman" w:hAnsi="Times New Roman"/>
        </w:rPr>
      </w:pPr>
    </w:p>
    <w:p w:rsidR="0067437D" w:rsidRPr="00510C1A" w:rsidRDefault="0067437D" w:rsidP="0067437D">
      <w:pPr>
        <w:jc w:val="right"/>
        <w:rPr>
          <w:rFonts w:ascii="Times New Roman" w:hAnsi="Times New Roman"/>
        </w:rPr>
      </w:pPr>
    </w:p>
    <w:p w:rsidR="0067437D" w:rsidRPr="00510C1A" w:rsidRDefault="0067437D" w:rsidP="0067437D">
      <w:pPr>
        <w:jc w:val="right"/>
        <w:rPr>
          <w:rFonts w:ascii="Times New Roman" w:hAnsi="Times New Roman"/>
        </w:rPr>
      </w:pPr>
    </w:p>
    <w:p w:rsidR="0067437D" w:rsidRPr="00510C1A" w:rsidRDefault="0067437D" w:rsidP="0067437D">
      <w:pPr>
        <w:jc w:val="right"/>
        <w:rPr>
          <w:rFonts w:ascii="Times New Roman" w:hAnsi="Times New Roman"/>
        </w:rPr>
      </w:pPr>
    </w:p>
    <w:p w:rsidR="00086C12" w:rsidRDefault="00086C12" w:rsidP="0067437D">
      <w:pPr>
        <w:contextualSpacing/>
        <w:jc w:val="right"/>
        <w:rPr>
          <w:rFonts w:ascii="Times New Roman" w:hAnsi="Times New Roman"/>
        </w:rPr>
      </w:pPr>
    </w:p>
    <w:p w:rsidR="00086C12" w:rsidRDefault="00086C12" w:rsidP="0067437D">
      <w:pPr>
        <w:contextualSpacing/>
        <w:jc w:val="right"/>
        <w:rPr>
          <w:rFonts w:ascii="Times New Roman" w:hAnsi="Times New Roman"/>
        </w:rPr>
      </w:pPr>
    </w:p>
    <w:p w:rsidR="00086C12" w:rsidRDefault="00086C12" w:rsidP="0067437D">
      <w:pPr>
        <w:contextualSpacing/>
        <w:jc w:val="right"/>
        <w:rPr>
          <w:rFonts w:ascii="Times New Roman" w:hAnsi="Times New Roman"/>
        </w:rPr>
      </w:pPr>
    </w:p>
    <w:p w:rsidR="00086C12" w:rsidRDefault="00086C12" w:rsidP="0067437D">
      <w:pPr>
        <w:contextualSpacing/>
        <w:jc w:val="right"/>
        <w:rPr>
          <w:rFonts w:ascii="Times New Roman" w:hAnsi="Times New Roman"/>
        </w:rPr>
      </w:pPr>
    </w:p>
    <w:p w:rsidR="00086C12" w:rsidRDefault="00086C12" w:rsidP="0067437D">
      <w:pPr>
        <w:contextualSpacing/>
        <w:jc w:val="right"/>
        <w:rPr>
          <w:rFonts w:ascii="Times New Roman" w:hAnsi="Times New Roman"/>
        </w:rPr>
      </w:pPr>
    </w:p>
    <w:p w:rsidR="00086C12" w:rsidRDefault="00086C12" w:rsidP="0067437D">
      <w:pPr>
        <w:contextualSpacing/>
        <w:jc w:val="right"/>
        <w:rPr>
          <w:rFonts w:ascii="Times New Roman" w:hAnsi="Times New Roman"/>
        </w:rPr>
      </w:pPr>
    </w:p>
    <w:p w:rsidR="00086C12" w:rsidRDefault="00086C12" w:rsidP="0067437D">
      <w:pPr>
        <w:contextualSpacing/>
        <w:jc w:val="right"/>
        <w:rPr>
          <w:rFonts w:ascii="Times New Roman" w:hAnsi="Times New Roman"/>
        </w:rPr>
      </w:pPr>
    </w:p>
    <w:p w:rsidR="00086C12" w:rsidRDefault="00086C12" w:rsidP="0067437D">
      <w:pPr>
        <w:contextualSpacing/>
        <w:jc w:val="right"/>
        <w:rPr>
          <w:rFonts w:ascii="Times New Roman" w:hAnsi="Times New Roman"/>
        </w:rPr>
      </w:pPr>
    </w:p>
    <w:p w:rsidR="00086C12" w:rsidRDefault="00086C12" w:rsidP="0067437D">
      <w:pPr>
        <w:contextualSpacing/>
        <w:jc w:val="right"/>
        <w:rPr>
          <w:rFonts w:ascii="Times New Roman" w:hAnsi="Times New Roman"/>
        </w:rPr>
      </w:pPr>
    </w:p>
    <w:p w:rsidR="00086C12" w:rsidRDefault="00086C12" w:rsidP="0067437D">
      <w:pPr>
        <w:contextualSpacing/>
        <w:jc w:val="right"/>
        <w:rPr>
          <w:rFonts w:ascii="Times New Roman" w:hAnsi="Times New Roman"/>
        </w:rPr>
      </w:pPr>
    </w:p>
    <w:p w:rsidR="0067437D" w:rsidRPr="00510C1A" w:rsidRDefault="0067437D" w:rsidP="0067437D">
      <w:pPr>
        <w:contextualSpacing/>
        <w:jc w:val="right"/>
        <w:rPr>
          <w:rFonts w:ascii="Times New Roman" w:hAnsi="Times New Roman"/>
        </w:rPr>
      </w:pPr>
      <w:r w:rsidRPr="00510C1A">
        <w:rPr>
          <w:rFonts w:ascii="Times New Roman" w:hAnsi="Times New Roman"/>
        </w:rPr>
        <w:t xml:space="preserve"> Составитель: учитель географии, </w:t>
      </w:r>
    </w:p>
    <w:p w:rsidR="0067437D" w:rsidRPr="00510C1A" w:rsidRDefault="00123BA2" w:rsidP="0067437D">
      <w:pPr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Доля Маргарита Федоровна</w:t>
      </w:r>
    </w:p>
    <w:p w:rsidR="0067437D" w:rsidRPr="00510C1A" w:rsidRDefault="0067437D" w:rsidP="0067437D">
      <w:pPr>
        <w:tabs>
          <w:tab w:val="left" w:pos="1770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437D" w:rsidRPr="00510C1A" w:rsidRDefault="0067437D" w:rsidP="0067437D">
      <w:pPr>
        <w:tabs>
          <w:tab w:val="left" w:pos="1770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437D" w:rsidRPr="009E76A7" w:rsidRDefault="009E76A7" w:rsidP="0067437D">
      <w:pPr>
        <w:tabs>
          <w:tab w:val="left" w:pos="177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76A7">
        <w:rPr>
          <w:rFonts w:ascii="Times New Roman" w:hAnsi="Times New Roman"/>
          <w:b/>
          <w:sz w:val="28"/>
          <w:szCs w:val="28"/>
        </w:rPr>
        <w:lastRenderedPageBreak/>
        <w:t>Поя</w:t>
      </w:r>
      <w:r w:rsidR="0067437D" w:rsidRPr="009E76A7">
        <w:rPr>
          <w:rFonts w:ascii="Times New Roman" w:hAnsi="Times New Roman"/>
          <w:b/>
          <w:sz w:val="28"/>
          <w:szCs w:val="28"/>
        </w:rPr>
        <w:t>снительная записка.</w:t>
      </w:r>
    </w:p>
    <w:p w:rsidR="0067437D" w:rsidRPr="00510C1A" w:rsidRDefault="0067437D" w:rsidP="006743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C1A">
        <w:rPr>
          <w:rFonts w:ascii="Times New Roman" w:hAnsi="Times New Roman"/>
          <w:sz w:val="24"/>
          <w:szCs w:val="24"/>
        </w:rPr>
        <w:t>Рабочая программа учебного курса «География -7» разработана на основе следующих нормативно-правовых документов:</w:t>
      </w:r>
    </w:p>
    <w:p w:rsidR="0067437D" w:rsidRPr="00510C1A" w:rsidRDefault="0067437D" w:rsidP="00B177F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C1A">
        <w:rPr>
          <w:rFonts w:ascii="Times New Roman" w:hAnsi="Times New Roman"/>
          <w:sz w:val="24"/>
          <w:szCs w:val="24"/>
        </w:rPr>
        <w:t>Федерального закона « Об образовании в Российской Федера</w:t>
      </w:r>
      <w:r w:rsidR="0059111A">
        <w:rPr>
          <w:rFonts w:ascii="Times New Roman" w:hAnsi="Times New Roman"/>
          <w:sz w:val="24"/>
          <w:szCs w:val="24"/>
        </w:rPr>
        <w:t>ции» (от  29.12.2012г.  №273-ФЗ</w:t>
      </w:r>
      <w:r w:rsidRPr="00510C1A">
        <w:rPr>
          <w:rFonts w:ascii="Times New Roman" w:hAnsi="Times New Roman"/>
          <w:sz w:val="24"/>
          <w:szCs w:val="24"/>
        </w:rPr>
        <w:t xml:space="preserve">); </w:t>
      </w:r>
    </w:p>
    <w:p w:rsidR="0067437D" w:rsidRPr="00510C1A" w:rsidRDefault="0067437D" w:rsidP="00B177F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C1A">
        <w:rPr>
          <w:rFonts w:ascii="Times New Roman" w:hAnsi="Times New Roman"/>
          <w:sz w:val="24"/>
          <w:szCs w:val="24"/>
        </w:rPr>
        <w:t>Основной образовательной программы основного общего образования  201</w:t>
      </w:r>
      <w:r w:rsidR="005C6058">
        <w:rPr>
          <w:rFonts w:ascii="Times New Roman" w:hAnsi="Times New Roman"/>
          <w:sz w:val="24"/>
          <w:szCs w:val="24"/>
        </w:rPr>
        <w:t>7</w:t>
      </w:r>
      <w:r w:rsidRPr="00510C1A">
        <w:rPr>
          <w:rFonts w:ascii="Times New Roman" w:hAnsi="Times New Roman"/>
          <w:sz w:val="24"/>
          <w:szCs w:val="24"/>
        </w:rPr>
        <w:t>-201</w:t>
      </w:r>
      <w:r w:rsidR="005C6058">
        <w:rPr>
          <w:rFonts w:ascii="Times New Roman" w:hAnsi="Times New Roman"/>
          <w:sz w:val="24"/>
          <w:szCs w:val="24"/>
        </w:rPr>
        <w:t>8</w:t>
      </w:r>
      <w:r w:rsidRPr="00510C1A">
        <w:rPr>
          <w:rFonts w:ascii="Times New Roman" w:hAnsi="Times New Roman"/>
          <w:sz w:val="24"/>
          <w:szCs w:val="24"/>
        </w:rPr>
        <w:t xml:space="preserve"> учебного года;</w:t>
      </w:r>
    </w:p>
    <w:p w:rsidR="0067437D" w:rsidRPr="00510C1A" w:rsidRDefault="0067437D" w:rsidP="00B177F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C1A">
        <w:rPr>
          <w:rFonts w:ascii="Times New Roman" w:hAnsi="Times New Roman"/>
          <w:sz w:val="24"/>
          <w:szCs w:val="24"/>
        </w:rPr>
        <w:t>Учебного плана МБОУ Киселевской СОШ им. Н.В.Попова на 201</w:t>
      </w:r>
      <w:r w:rsidR="005C6058">
        <w:rPr>
          <w:rFonts w:ascii="Times New Roman" w:hAnsi="Times New Roman"/>
          <w:sz w:val="24"/>
          <w:szCs w:val="24"/>
        </w:rPr>
        <w:t>7</w:t>
      </w:r>
      <w:r w:rsidRPr="00510C1A">
        <w:rPr>
          <w:rFonts w:ascii="Times New Roman" w:hAnsi="Times New Roman"/>
          <w:sz w:val="24"/>
          <w:szCs w:val="24"/>
        </w:rPr>
        <w:t>-201</w:t>
      </w:r>
      <w:r w:rsidR="005C6058">
        <w:rPr>
          <w:rFonts w:ascii="Times New Roman" w:hAnsi="Times New Roman"/>
          <w:sz w:val="24"/>
          <w:szCs w:val="24"/>
        </w:rPr>
        <w:t>8</w:t>
      </w:r>
      <w:r w:rsidRPr="00510C1A">
        <w:rPr>
          <w:rFonts w:ascii="Times New Roman" w:hAnsi="Times New Roman"/>
          <w:sz w:val="24"/>
          <w:szCs w:val="24"/>
        </w:rPr>
        <w:t xml:space="preserve"> учебный год;</w:t>
      </w:r>
    </w:p>
    <w:p w:rsidR="00340782" w:rsidRDefault="00340782" w:rsidP="00B177FD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Положения о рабочей программе по учебному  предмету (курсу) педагога, осуществляющего функции введения ФГОС ООО;</w:t>
      </w:r>
    </w:p>
    <w:p w:rsidR="00340782" w:rsidRDefault="00340782" w:rsidP="00B177FD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Примерных программ по учебным предметам .География 5-9 классы. Стандарты второго поколения»(проект). Руководители проекта: А.А. Кузнецов, М.В. Рыжков, А.М. Кондаков.2-е издание, Москва. «Просвещение» 2010-2014 г;</w:t>
      </w:r>
    </w:p>
    <w:p w:rsidR="00340782" w:rsidRPr="00340782" w:rsidRDefault="00340782" w:rsidP="00B177FD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Программы основного общего образования по географии. 5—9 классысост. С.В. </w:t>
      </w:r>
      <w:r w:rsidRPr="00340782">
        <w:rPr>
          <w:rFonts w:ascii="Times New Roman" w:hAnsi="Times New Roman"/>
          <w:sz w:val="24"/>
          <w:szCs w:val="24"/>
        </w:rPr>
        <w:t>Курчина. Москва.: Дрофа, 2015г.</w:t>
      </w:r>
    </w:p>
    <w:p w:rsidR="0067437D" w:rsidRDefault="0067437D" w:rsidP="00B177FD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0782">
        <w:rPr>
          <w:rFonts w:ascii="Times New Roman" w:hAnsi="Times New Roman"/>
          <w:sz w:val="24"/>
          <w:szCs w:val="24"/>
        </w:rPr>
        <w:t>Учебника «География материков и океанов.7 класс» (автор</w:t>
      </w:r>
      <w:r w:rsidRPr="00340782">
        <w:rPr>
          <w:rFonts w:ascii="Times New Roman" w:hAnsi="Times New Roman"/>
          <w:bCs/>
        </w:rPr>
        <w:t xml:space="preserve"> В.А. Коринская, И.В. Душина.</w:t>
      </w:r>
      <w:r w:rsidR="00B177FD">
        <w:rPr>
          <w:rFonts w:ascii="Times New Roman" w:hAnsi="Times New Roman"/>
          <w:sz w:val="24"/>
          <w:szCs w:val="24"/>
        </w:rPr>
        <w:t xml:space="preserve"> Москва. «Дрофа» 2014г), </w:t>
      </w:r>
      <w:r w:rsidRPr="00340782">
        <w:rPr>
          <w:rFonts w:ascii="Times New Roman" w:hAnsi="Times New Roman"/>
          <w:sz w:val="24"/>
          <w:szCs w:val="24"/>
        </w:rPr>
        <w:t xml:space="preserve">рекомендованного (допущенного) Министерством образования и науки РФ к использованию в </w:t>
      </w:r>
      <w:r w:rsidR="00B662E3" w:rsidRPr="00340782">
        <w:rPr>
          <w:rFonts w:ascii="Times New Roman" w:hAnsi="Times New Roman"/>
          <w:sz w:val="24"/>
          <w:szCs w:val="24"/>
        </w:rPr>
        <w:t>образовательных отношениях</w:t>
      </w:r>
      <w:r w:rsidRPr="00340782">
        <w:rPr>
          <w:rFonts w:ascii="Times New Roman" w:hAnsi="Times New Roman"/>
          <w:sz w:val="24"/>
          <w:szCs w:val="24"/>
        </w:rPr>
        <w:t xml:space="preserve"> в организации, осуществляющей образовательную деятельность на 201</w:t>
      </w:r>
      <w:r w:rsidR="005C6058" w:rsidRPr="00340782">
        <w:rPr>
          <w:rFonts w:ascii="Times New Roman" w:hAnsi="Times New Roman"/>
          <w:sz w:val="24"/>
          <w:szCs w:val="24"/>
        </w:rPr>
        <w:t>7</w:t>
      </w:r>
      <w:r w:rsidRPr="00340782">
        <w:rPr>
          <w:rFonts w:ascii="Times New Roman" w:hAnsi="Times New Roman"/>
          <w:sz w:val="24"/>
          <w:szCs w:val="24"/>
        </w:rPr>
        <w:t>-201</w:t>
      </w:r>
      <w:r w:rsidR="005C6058" w:rsidRPr="00340782">
        <w:rPr>
          <w:rFonts w:ascii="Times New Roman" w:hAnsi="Times New Roman"/>
          <w:sz w:val="24"/>
          <w:szCs w:val="24"/>
        </w:rPr>
        <w:t>8</w:t>
      </w:r>
      <w:r w:rsidRPr="00340782">
        <w:rPr>
          <w:rFonts w:ascii="Times New Roman" w:hAnsi="Times New Roman"/>
          <w:sz w:val="24"/>
          <w:szCs w:val="24"/>
        </w:rPr>
        <w:t xml:space="preserve"> учебный год.    </w:t>
      </w:r>
    </w:p>
    <w:p w:rsidR="001E6A1B" w:rsidRDefault="001E6A1B" w:rsidP="001E6A1B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Используемый </w:t>
      </w:r>
      <w:r w:rsidRPr="001E6A1B">
        <w:rPr>
          <w:rFonts w:ascii="Times New Roman" w:hAnsi="Times New Roman"/>
          <w:b/>
          <w:sz w:val="24"/>
          <w:szCs w:val="24"/>
        </w:rPr>
        <w:t>УМК:</w:t>
      </w:r>
    </w:p>
    <w:p w:rsidR="001E6A1B" w:rsidRPr="00510C1A" w:rsidRDefault="001E6A1B" w:rsidP="001E6A1B">
      <w:pPr>
        <w:spacing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510C1A">
        <w:rPr>
          <w:rFonts w:ascii="Times New Roman" w:hAnsi="Times New Roman"/>
          <w:bCs/>
          <w:sz w:val="24"/>
          <w:szCs w:val="24"/>
        </w:rPr>
        <w:t>1. В.А.Коринская, И.В.Душина, В.А.Щенев. География материков и океанов, 7 класс – М.: Дрофа, 2014.</w:t>
      </w:r>
    </w:p>
    <w:p w:rsidR="001E6A1B" w:rsidRPr="00510C1A" w:rsidRDefault="001E6A1B" w:rsidP="001E6A1B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510C1A">
        <w:rPr>
          <w:rFonts w:ascii="Times New Roman" w:hAnsi="Times New Roman"/>
          <w:bCs/>
          <w:sz w:val="24"/>
          <w:szCs w:val="24"/>
        </w:rPr>
        <w:t xml:space="preserve">2. </w:t>
      </w:r>
      <w:r>
        <w:rPr>
          <w:rFonts w:ascii="Times New Roman" w:hAnsi="Times New Roman"/>
          <w:bCs/>
          <w:sz w:val="24"/>
          <w:szCs w:val="24"/>
        </w:rPr>
        <w:t>К</w:t>
      </w:r>
      <w:r w:rsidRPr="00510C1A">
        <w:rPr>
          <w:rFonts w:ascii="Times New Roman" w:hAnsi="Times New Roman"/>
          <w:bCs/>
          <w:sz w:val="24"/>
          <w:szCs w:val="24"/>
        </w:rPr>
        <w:t>онтурны</w:t>
      </w:r>
      <w:r>
        <w:rPr>
          <w:rFonts w:ascii="Times New Roman" w:hAnsi="Times New Roman"/>
          <w:bCs/>
          <w:sz w:val="24"/>
          <w:szCs w:val="24"/>
        </w:rPr>
        <w:t>е</w:t>
      </w:r>
      <w:r w:rsidRPr="00510C1A">
        <w:rPr>
          <w:rFonts w:ascii="Times New Roman" w:hAnsi="Times New Roman"/>
          <w:bCs/>
          <w:sz w:val="24"/>
          <w:szCs w:val="24"/>
        </w:rPr>
        <w:t xml:space="preserve"> карт</w:t>
      </w:r>
      <w:r>
        <w:rPr>
          <w:rFonts w:ascii="Times New Roman" w:hAnsi="Times New Roman"/>
          <w:bCs/>
          <w:sz w:val="24"/>
          <w:szCs w:val="24"/>
        </w:rPr>
        <w:t xml:space="preserve">ы </w:t>
      </w:r>
      <w:r w:rsidRPr="00510C1A">
        <w:rPr>
          <w:rFonts w:ascii="Times New Roman" w:hAnsi="Times New Roman"/>
          <w:bCs/>
          <w:sz w:val="24"/>
          <w:szCs w:val="24"/>
        </w:rPr>
        <w:t>„География материков и океанов“.7 класс–М.: Дрофа, 201</w:t>
      </w:r>
      <w:r w:rsidRPr="0059111A">
        <w:rPr>
          <w:rFonts w:ascii="Times New Roman" w:hAnsi="Times New Roman"/>
          <w:bCs/>
          <w:sz w:val="24"/>
          <w:szCs w:val="24"/>
        </w:rPr>
        <w:t>5</w:t>
      </w:r>
      <w:r w:rsidRPr="00510C1A">
        <w:rPr>
          <w:rFonts w:ascii="Times New Roman" w:hAnsi="Times New Roman"/>
          <w:bCs/>
          <w:sz w:val="24"/>
          <w:szCs w:val="24"/>
        </w:rPr>
        <w:t xml:space="preserve">. </w:t>
      </w:r>
    </w:p>
    <w:p w:rsidR="001E6A1B" w:rsidRPr="00510C1A" w:rsidRDefault="001E6A1B" w:rsidP="001E6A1B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510C1A">
        <w:rPr>
          <w:rFonts w:ascii="Times New Roman" w:hAnsi="Times New Roman"/>
          <w:bCs/>
          <w:sz w:val="24"/>
          <w:szCs w:val="24"/>
        </w:rPr>
        <w:t>3. Атлас. География материков и океанов. 7 класс.</w:t>
      </w:r>
    </w:p>
    <w:p w:rsidR="001E6A1B" w:rsidRPr="001E6A1B" w:rsidRDefault="001E6A1B" w:rsidP="001E6A1B">
      <w:pPr>
        <w:suppressAutoHyphens/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5C6058" w:rsidRPr="005C6058" w:rsidRDefault="005C6058" w:rsidP="005C6058">
      <w:pPr>
        <w:pStyle w:val="a3"/>
        <w:jc w:val="center"/>
        <w:rPr>
          <w:b/>
        </w:rPr>
      </w:pPr>
      <w:r w:rsidRPr="005C6058">
        <w:rPr>
          <w:b/>
        </w:rPr>
        <w:t>Сроки реализации программы</w:t>
      </w:r>
    </w:p>
    <w:p w:rsidR="0067437D" w:rsidRPr="005C6058" w:rsidRDefault="005C6058" w:rsidP="005C6058">
      <w:pPr>
        <w:pStyle w:val="a3"/>
        <w:autoSpaceDE w:val="0"/>
        <w:autoSpaceDN w:val="0"/>
        <w:adjustRightInd w:val="0"/>
        <w:spacing w:line="360" w:lineRule="auto"/>
        <w:ind w:left="0" w:firstLine="709"/>
      </w:pPr>
      <w:r w:rsidRPr="005C6058">
        <w:rPr>
          <w:rStyle w:val="dash041e0431044b0447043d044b0439char1"/>
        </w:rPr>
        <w:t xml:space="preserve">Данная программа рассчитана на 1 год – </w:t>
      </w:r>
      <w:r w:rsidR="00340782">
        <w:rPr>
          <w:rStyle w:val="dash041e0431044b0447043d044b0439char1"/>
        </w:rPr>
        <w:t>2017-2018 учебный год</w:t>
      </w:r>
      <w:r w:rsidRPr="005C6058">
        <w:rPr>
          <w:rStyle w:val="dash041e0431044b0447043d044b0439char1"/>
        </w:rPr>
        <w:t xml:space="preserve">. </w:t>
      </w:r>
      <w:r w:rsidR="0067437D" w:rsidRPr="005C6058">
        <w:tab/>
      </w:r>
    </w:p>
    <w:p w:rsidR="0067437D" w:rsidRPr="005B4C69" w:rsidRDefault="005B4C69" w:rsidP="005B4C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Цели и задачи курса</w:t>
      </w:r>
    </w:p>
    <w:p w:rsidR="00891A25" w:rsidRDefault="0067437D" w:rsidP="00891A2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B4C69">
        <w:rPr>
          <w:rFonts w:ascii="Times New Roman" w:hAnsi="Times New Roman"/>
          <w:sz w:val="24"/>
          <w:szCs w:val="24"/>
        </w:rPr>
        <w:tab/>
      </w:r>
      <w:r w:rsidR="00B177FD">
        <w:rPr>
          <w:rFonts w:ascii="Times New Roman" w:hAnsi="Times New Roman"/>
          <w:b/>
          <w:i/>
          <w:sz w:val="24"/>
          <w:szCs w:val="24"/>
        </w:rPr>
        <w:t>Основными целями курса являются:</w:t>
      </w:r>
    </w:p>
    <w:p w:rsidR="00B177FD" w:rsidRPr="00B177FD" w:rsidRDefault="00B177FD" w:rsidP="00B177FD">
      <w:pPr>
        <w:pStyle w:val="a3"/>
        <w:numPr>
          <w:ilvl w:val="0"/>
          <w:numId w:val="17"/>
        </w:numPr>
        <w:jc w:val="both"/>
      </w:pPr>
      <w:r w:rsidRPr="00B177FD">
        <w:t>раскрытие закономерностей землеведческого характера, с тем чтобы школьники в разнообразии природы, населения и его хозяйственной деятельности увидели единство, определенный порядок, связь явлений. Это будет воспитывать убеждение в необходимости бережного отношения к природе, международного сотрудничества в решении проблем окружающей среды;</w:t>
      </w:r>
    </w:p>
    <w:p w:rsidR="00B177FD" w:rsidRPr="00B177FD" w:rsidRDefault="00B177FD" w:rsidP="00B177FD">
      <w:pPr>
        <w:pStyle w:val="a3"/>
        <w:numPr>
          <w:ilvl w:val="0"/>
          <w:numId w:val="17"/>
        </w:numPr>
        <w:jc w:val="both"/>
      </w:pPr>
      <w:r w:rsidRPr="00B177FD">
        <w:t>создание у учащихся целостного представления о Земле как планете людей;</w:t>
      </w:r>
    </w:p>
    <w:p w:rsidR="00B177FD" w:rsidRPr="00B177FD" w:rsidRDefault="00B177FD" w:rsidP="00B177FD">
      <w:pPr>
        <w:pStyle w:val="a3"/>
        <w:numPr>
          <w:ilvl w:val="0"/>
          <w:numId w:val="17"/>
        </w:numPr>
        <w:jc w:val="both"/>
      </w:pPr>
      <w:r w:rsidRPr="00B177FD">
        <w:t>раскрытие разнообразия природы и населения Земли, знакомство со странами и народами;</w:t>
      </w:r>
    </w:p>
    <w:p w:rsidR="00B177FD" w:rsidRPr="00B177FD" w:rsidRDefault="00B177FD" w:rsidP="00B177FD">
      <w:pPr>
        <w:pStyle w:val="a3"/>
        <w:numPr>
          <w:ilvl w:val="0"/>
          <w:numId w:val="17"/>
        </w:numPr>
        <w:jc w:val="both"/>
      </w:pPr>
      <w:r w:rsidRPr="00B177FD">
        <w:t xml:space="preserve">формирование необходимого минимума базовых знаний и представлений страноведческого характера, необходимых каждому человеку нашей эпохи. </w:t>
      </w:r>
    </w:p>
    <w:p w:rsidR="00B177FD" w:rsidRPr="00B177FD" w:rsidRDefault="00B177FD" w:rsidP="00B177F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B177FD">
        <w:rPr>
          <w:rFonts w:ascii="Times New Roman" w:hAnsi="Times New Roman"/>
          <w:b/>
          <w:i/>
          <w:sz w:val="24"/>
          <w:szCs w:val="24"/>
        </w:rPr>
        <w:t xml:space="preserve">Основные </w:t>
      </w:r>
      <w:r w:rsidRPr="00B177FD">
        <w:rPr>
          <w:rFonts w:ascii="Times New Roman" w:hAnsi="Times New Roman"/>
          <w:b/>
          <w:i/>
          <w:iCs/>
          <w:sz w:val="24"/>
          <w:szCs w:val="24"/>
        </w:rPr>
        <w:t xml:space="preserve">задачи </w:t>
      </w:r>
      <w:r w:rsidRPr="00B177FD">
        <w:rPr>
          <w:rFonts w:ascii="Times New Roman" w:hAnsi="Times New Roman"/>
          <w:b/>
          <w:i/>
          <w:sz w:val="24"/>
          <w:szCs w:val="24"/>
        </w:rPr>
        <w:t>курса:</w:t>
      </w:r>
    </w:p>
    <w:p w:rsidR="00B177FD" w:rsidRPr="00B177FD" w:rsidRDefault="00B177FD" w:rsidP="00B177FD">
      <w:pPr>
        <w:pStyle w:val="a3"/>
        <w:numPr>
          <w:ilvl w:val="0"/>
          <w:numId w:val="18"/>
        </w:numPr>
        <w:jc w:val="both"/>
      </w:pPr>
      <w:r w:rsidRPr="00B177FD">
        <w:t>формирование системы географических знаний как составной части научной картины мира;</w:t>
      </w:r>
    </w:p>
    <w:p w:rsidR="00B177FD" w:rsidRPr="00B177FD" w:rsidRDefault="00B177FD" w:rsidP="00B177FD">
      <w:pPr>
        <w:pStyle w:val="a3"/>
        <w:numPr>
          <w:ilvl w:val="0"/>
          <w:numId w:val="18"/>
        </w:numPr>
        <w:jc w:val="both"/>
      </w:pPr>
      <w:r w:rsidRPr="00B177FD">
        <w:t>расширение и конкретизация представлений о пространственной неоднородности поверхности Земли на разных уровнях ее дифференциации — от планетарного до локального;</w:t>
      </w:r>
    </w:p>
    <w:p w:rsidR="00B177FD" w:rsidRPr="00B177FD" w:rsidRDefault="00B177FD" w:rsidP="00B177FD">
      <w:pPr>
        <w:pStyle w:val="a3"/>
        <w:numPr>
          <w:ilvl w:val="0"/>
          <w:numId w:val="18"/>
        </w:numPr>
        <w:jc w:val="both"/>
      </w:pPr>
      <w:r w:rsidRPr="00B177FD">
        <w:t>познание сущности и динамики основных природных, экологических, социально-экономических и других процессов, происходящих в географической среде;</w:t>
      </w:r>
    </w:p>
    <w:p w:rsidR="00B177FD" w:rsidRPr="00B177FD" w:rsidRDefault="00B177FD" w:rsidP="00B177FD">
      <w:pPr>
        <w:pStyle w:val="a3"/>
        <w:numPr>
          <w:ilvl w:val="0"/>
          <w:numId w:val="18"/>
        </w:numPr>
        <w:jc w:val="both"/>
      </w:pPr>
      <w:r w:rsidRPr="00B177FD">
        <w:t>создание образных представлений о крупных регионах материков и странах с выделением особенностей их природы, природных богатств, использовании их населением в хозяйственной деятельности;</w:t>
      </w:r>
    </w:p>
    <w:p w:rsidR="00B177FD" w:rsidRPr="00B177FD" w:rsidRDefault="00B177FD" w:rsidP="00B177FD">
      <w:pPr>
        <w:pStyle w:val="a3"/>
        <w:numPr>
          <w:ilvl w:val="0"/>
          <w:numId w:val="18"/>
        </w:numPr>
        <w:jc w:val="both"/>
      </w:pPr>
      <w:r w:rsidRPr="00B177FD">
        <w:t>развитие понимания закономерностей размещения населения и территориальной организации хозяйства в связи с природными, социально-экономическими факторами;</w:t>
      </w:r>
    </w:p>
    <w:p w:rsidR="00B177FD" w:rsidRPr="00B177FD" w:rsidRDefault="00B177FD" w:rsidP="00B177FD">
      <w:pPr>
        <w:pStyle w:val="a3"/>
        <w:numPr>
          <w:ilvl w:val="0"/>
          <w:numId w:val="18"/>
        </w:numPr>
        <w:jc w:val="both"/>
      </w:pPr>
      <w:r w:rsidRPr="00B177FD">
        <w:t>развитие понимания главных особенностей взаимодействия природы и общества, значения охраны окружающей среды и рационального природопользования;</w:t>
      </w:r>
    </w:p>
    <w:p w:rsidR="00B177FD" w:rsidRPr="00B177FD" w:rsidRDefault="00B177FD" w:rsidP="00B177FD">
      <w:pPr>
        <w:pStyle w:val="a3"/>
        <w:numPr>
          <w:ilvl w:val="0"/>
          <w:numId w:val="18"/>
        </w:numPr>
        <w:jc w:val="both"/>
      </w:pPr>
      <w:r w:rsidRPr="00B177FD">
        <w:t>воспитание в духе уважения к другим народам, чтобы «научиться жить вместе, развивая знания о других, их истории, традициях и образе мышления», понимать людей другой культуры;</w:t>
      </w:r>
    </w:p>
    <w:p w:rsidR="00B177FD" w:rsidRPr="00B177FD" w:rsidRDefault="00B177FD" w:rsidP="00B177FD">
      <w:pPr>
        <w:pStyle w:val="a3"/>
        <w:numPr>
          <w:ilvl w:val="0"/>
          <w:numId w:val="18"/>
        </w:numPr>
        <w:jc w:val="both"/>
      </w:pPr>
      <w:r w:rsidRPr="00B177FD">
        <w:t>раскрытие на основе историко-географического подхода изменения политической карты, практики природопользования, процесса нарастания экологических проблем в пределах материков, океанов и отдельных стран;</w:t>
      </w:r>
    </w:p>
    <w:p w:rsidR="00B177FD" w:rsidRPr="00B177FD" w:rsidRDefault="00B177FD" w:rsidP="00B177FD">
      <w:pPr>
        <w:pStyle w:val="a3"/>
        <w:numPr>
          <w:ilvl w:val="0"/>
          <w:numId w:val="18"/>
        </w:numPr>
        <w:jc w:val="both"/>
      </w:pPr>
      <w:r w:rsidRPr="00B177FD">
        <w:t>формирование эмоционально-ценностного отношения к географической среде и экологически целесообразного поведения в ней;</w:t>
      </w:r>
    </w:p>
    <w:p w:rsidR="00B177FD" w:rsidRPr="00B177FD" w:rsidRDefault="00B177FD" w:rsidP="00B177FD">
      <w:pPr>
        <w:pStyle w:val="a3"/>
        <w:numPr>
          <w:ilvl w:val="0"/>
          <w:numId w:val="18"/>
        </w:numPr>
        <w:jc w:val="both"/>
      </w:pPr>
      <w:r w:rsidRPr="00B177FD">
        <w:t>развитие картографической грамотности посредством работы с картами разнообразного содержания и масштаба (картами материков, океанов, отдельных стран, планов городов), изучения способов изображения географических объектов и явлений, применяемых на этих картах;</w:t>
      </w:r>
    </w:p>
    <w:p w:rsidR="00B177FD" w:rsidRPr="00B177FD" w:rsidRDefault="00B177FD" w:rsidP="00B177FD">
      <w:pPr>
        <w:pStyle w:val="a3"/>
        <w:numPr>
          <w:ilvl w:val="0"/>
          <w:numId w:val="18"/>
        </w:numPr>
        <w:jc w:val="both"/>
      </w:pPr>
      <w:r w:rsidRPr="00B177FD">
        <w:t>развитие практических географических умений извлекать информацию из различных источников знаний, составлять по ним комплексные страноведческие описания и характеристики территории;</w:t>
      </w:r>
    </w:p>
    <w:p w:rsidR="00B177FD" w:rsidRPr="00B177FD" w:rsidRDefault="00B177FD" w:rsidP="00B177FD">
      <w:pPr>
        <w:pStyle w:val="a3"/>
        <w:numPr>
          <w:ilvl w:val="0"/>
          <w:numId w:val="18"/>
        </w:numPr>
        <w:jc w:val="both"/>
      </w:pPr>
      <w:r w:rsidRPr="00B177FD">
        <w:t>выработка понимания общественной потребности в географических знаниях, а также формирование отношения к географии как возможной области будущей практической деятельности.</w:t>
      </w:r>
    </w:p>
    <w:p w:rsidR="00B177FD" w:rsidRDefault="00B177FD" w:rsidP="00891A2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C6058" w:rsidRPr="005C6058" w:rsidRDefault="005C6058" w:rsidP="005C6058">
      <w:pPr>
        <w:pStyle w:val="dash041e0431044b0447043d044b0439"/>
        <w:ind w:left="502"/>
        <w:contextualSpacing/>
        <w:jc w:val="center"/>
        <w:rPr>
          <w:rStyle w:val="dash041e0431044b0447043d044b0439char1"/>
          <w:b/>
        </w:rPr>
      </w:pPr>
      <w:r w:rsidRPr="005C6058">
        <w:rPr>
          <w:rStyle w:val="dash041e0431044b0447043d044b0439char1"/>
          <w:b/>
        </w:rPr>
        <w:t>Место учебного предмета в учебном плане</w:t>
      </w:r>
    </w:p>
    <w:p w:rsidR="005C6058" w:rsidRPr="007F7130" w:rsidRDefault="005C6058" w:rsidP="005C6058">
      <w:pPr>
        <w:pStyle w:val="11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F7130">
        <w:rPr>
          <w:rStyle w:val="dash041e0431044b0447043d044b0439char1"/>
        </w:rPr>
        <w:t xml:space="preserve">Рабочая программа разработана в соответствии с Основной образовательной программой основного общего образования </w:t>
      </w:r>
      <w:r w:rsidRPr="007F7130">
        <w:rPr>
          <w:rFonts w:ascii="Times New Roman" w:hAnsi="Times New Roman"/>
          <w:sz w:val="24"/>
          <w:szCs w:val="24"/>
        </w:rPr>
        <w:t xml:space="preserve">МБОУ </w:t>
      </w:r>
      <w:r>
        <w:rPr>
          <w:rFonts w:ascii="Times New Roman" w:hAnsi="Times New Roman"/>
          <w:sz w:val="24"/>
          <w:szCs w:val="24"/>
        </w:rPr>
        <w:t>Киселевской СОШ им. Н.В</w:t>
      </w:r>
      <w:r w:rsidRPr="007F713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Попова.</w:t>
      </w:r>
    </w:p>
    <w:p w:rsidR="005C6058" w:rsidRPr="005C6058" w:rsidRDefault="005C6058" w:rsidP="005C6058">
      <w:pPr>
        <w:pStyle w:val="a3"/>
        <w:ind w:left="0" w:firstLine="567"/>
        <w:jc w:val="both"/>
      </w:pPr>
      <w:r w:rsidRPr="005C6058">
        <w:rPr>
          <w:bCs/>
        </w:rPr>
        <w:t xml:space="preserve">На изучение  географии  в </w:t>
      </w:r>
      <w:r>
        <w:rPr>
          <w:bCs/>
        </w:rPr>
        <w:t>7</w:t>
      </w:r>
      <w:r w:rsidRPr="005C6058">
        <w:rPr>
          <w:bCs/>
        </w:rPr>
        <w:t xml:space="preserve"> классе  авторской программой отводится </w:t>
      </w:r>
      <w:r>
        <w:rPr>
          <w:bCs/>
        </w:rPr>
        <w:t>70</w:t>
      </w:r>
      <w:r w:rsidRPr="005C6058">
        <w:rPr>
          <w:bCs/>
        </w:rPr>
        <w:t xml:space="preserve"> часов из расчета </w:t>
      </w:r>
      <w:r>
        <w:rPr>
          <w:bCs/>
        </w:rPr>
        <w:t>2</w:t>
      </w:r>
      <w:r w:rsidRPr="005C6058">
        <w:rPr>
          <w:bCs/>
        </w:rPr>
        <w:t xml:space="preserve"> час</w:t>
      </w:r>
      <w:r>
        <w:rPr>
          <w:bCs/>
        </w:rPr>
        <w:t>а</w:t>
      </w:r>
      <w:r w:rsidRPr="005C6058">
        <w:rPr>
          <w:bCs/>
        </w:rPr>
        <w:t xml:space="preserve"> неделю. В соответствии с годовым календарным графиком школы   в </w:t>
      </w:r>
      <w:r>
        <w:rPr>
          <w:bCs/>
        </w:rPr>
        <w:t>7</w:t>
      </w:r>
      <w:r w:rsidRPr="005C6058">
        <w:rPr>
          <w:bCs/>
        </w:rPr>
        <w:t xml:space="preserve"> классе – 35 учебных недель. По учебному плану -  </w:t>
      </w:r>
      <w:r>
        <w:rPr>
          <w:bCs/>
        </w:rPr>
        <w:t>2</w:t>
      </w:r>
      <w:r w:rsidRPr="005C6058">
        <w:rPr>
          <w:bCs/>
        </w:rPr>
        <w:t xml:space="preserve"> час</w:t>
      </w:r>
      <w:r>
        <w:rPr>
          <w:bCs/>
        </w:rPr>
        <w:t>а</w:t>
      </w:r>
      <w:r w:rsidRPr="005C6058">
        <w:rPr>
          <w:bCs/>
        </w:rPr>
        <w:t xml:space="preserve"> в неделю, </w:t>
      </w:r>
      <w:r>
        <w:rPr>
          <w:bCs/>
        </w:rPr>
        <w:t>70</w:t>
      </w:r>
      <w:r w:rsidRPr="005C6058">
        <w:rPr>
          <w:bCs/>
        </w:rPr>
        <w:t xml:space="preserve"> часов – за год. </w:t>
      </w:r>
      <w:r w:rsidRPr="005C6058">
        <w:t xml:space="preserve">Рабочая программа и календарно- тематическое планирование составлены на </w:t>
      </w:r>
      <w:r>
        <w:t>67</w:t>
      </w:r>
      <w:r w:rsidRPr="005C6058">
        <w:t xml:space="preserve"> час</w:t>
      </w:r>
      <w:r>
        <w:t>ов</w:t>
      </w:r>
      <w:r w:rsidRPr="005C6058">
        <w:t>, так как государственный праздник</w:t>
      </w:r>
      <w:r>
        <w:t>и</w:t>
      </w:r>
      <w:r w:rsidRPr="005C6058">
        <w:t xml:space="preserve"> (</w:t>
      </w:r>
      <w:r>
        <w:t xml:space="preserve">23 февраля, </w:t>
      </w:r>
      <w:r w:rsidRPr="005C6058">
        <w:t>8</w:t>
      </w:r>
      <w:r>
        <w:t>, 9</w:t>
      </w:r>
      <w:r w:rsidRPr="005C6058">
        <w:t xml:space="preserve"> марта) в </w:t>
      </w:r>
      <w:r>
        <w:t xml:space="preserve">2017 - </w:t>
      </w:r>
      <w:r w:rsidRPr="005C6058">
        <w:t>201</w:t>
      </w:r>
      <w:r>
        <w:t>8</w:t>
      </w:r>
      <w:r w:rsidRPr="005C6058">
        <w:t xml:space="preserve"> учебном году выпада</w:t>
      </w:r>
      <w:r>
        <w:t>ю</w:t>
      </w:r>
      <w:r w:rsidRPr="005C6058">
        <w:t>т на учебны</w:t>
      </w:r>
      <w:r w:rsidR="00601136">
        <w:t xml:space="preserve">е </w:t>
      </w:r>
      <w:r w:rsidRPr="005C6058">
        <w:t>д</w:t>
      </w:r>
      <w:r w:rsidR="00601136">
        <w:t>ни</w:t>
      </w:r>
      <w:r w:rsidRPr="005C6058">
        <w:t>.</w:t>
      </w:r>
    </w:p>
    <w:p w:rsidR="005C6058" w:rsidRPr="001E6A1B" w:rsidRDefault="005C6058" w:rsidP="005C6058">
      <w:pPr>
        <w:rPr>
          <w:rFonts w:ascii="Times New Roman" w:hAnsi="Times New Roman"/>
          <w:color w:val="000000"/>
          <w:sz w:val="24"/>
          <w:szCs w:val="24"/>
        </w:rPr>
      </w:pPr>
      <w:r w:rsidRPr="005C6058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SimSun" w:hAnsi="Times New Roman"/>
          <w:b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891A25">
        <w:rPr>
          <w:rFonts w:ascii="Times New Roman" w:eastAsia="SimSun" w:hAnsi="Times New Roman"/>
          <w:b/>
          <w:iCs/>
          <w:color w:val="000000"/>
          <w:spacing w:val="1"/>
          <w:kern w:val="1"/>
          <w:sz w:val="24"/>
          <w:szCs w:val="24"/>
          <w:lang w:eastAsia="hi-IN" w:bidi="hi-IN"/>
        </w:rPr>
        <w:lastRenderedPageBreak/>
        <w:t>РЕЗУЛЬТАТЫ  ИЗУЧЕНИЯ УЧЕБНОГО ПРЕДМЕТА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/>
          <w:iCs/>
          <w:color w:val="000000"/>
          <w:spacing w:val="1"/>
          <w:kern w:val="1"/>
          <w:sz w:val="24"/>
          <w:szCs w:val="24"/>
          <w:u w:val="single"/>
          <w:lang w:eastAsia="hi-IN" w:bidi="hi-IN"/>
        </w:rPr>
      </w:pPr>
      <w:r w:rsidRPr="00891A25">
        <w:rPr>
          <w:rFonts w:ascii="Times New Roman" w:eastAsia="SimSun" w:hAnsi="Times New Roman"/>
          <w:b/>
          <w:iCs/>
          <w:color w:val="000000"/>
          <w:spacing w:val="1"/>
          <w:kern w:val="1"/>
          <w:sz w:val="24"/>
          <w:szCs w:val="24"/>
          <w:u w:val="single"/>
          <w:lang w:eastAsia="hi-IN" w:bidi="hi-IN"/>
        </w:rPr>
        <w:t>ЛИЧНОСТНЫЕ: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891A25"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  <w:t>- овладение 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891A25"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  <w:t>- осознание ценности географических знаний, как важнейшего компонента научной картины мира;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891A25"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  <w:t>- формирование устойчивых установок социально-ответственного поведения в географической среде – среде обитания всего живого, в том числе и человека.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891A25">
        <w:rPr>
          <w:rFonts w:ascii="Times New Roman" w:eastAsia="SimSun" w:hAnsi="Times New Roman"/>
          <w:b/>
          <w:iCs/>
          <w:color w:val="000000"/>
          <w:spacing w:val="1"/>
          <w:kern w:val="1"/>
          <w:sz w:val="24"/>
          <w:szCs w:val="24"/>
          <w:u w:val="single"/>
          <w:lang w:eastAsia="hi-IN" w:bidi="hi-IN"/>
        </w:rPr>
        <w:t>МЕТАПРЕДМЕТНЫЕ</w:t>
      </w:r>
      <w:r w:rsidRPr="00891A25">
        <w:rPr>
          <w:rFonts w:ascii="Times New Roman" w:eastAsia="SimSun" w:hAnsi="Times New Roman"/>
          <w:b/>
          <w:iCs/>
          <w:color w:val="000000"/>
          <w:spacing w:val="1"/>
          <w:kern w:val="1"/>
          <w:sz w:val="24"/>
          <w:szCs w:val="24"/>
          <w:lang w:eastAsia="hi-IN" w:bidi="hi-IN"/>
        </w:rPr>
        <w:t>: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891A25"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  <w:t>Метапредметные  результаты  курса  «География. Материки, океаны, народы и страны»  основаны на формировании универсальных учебных действий.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/>
          <w:iCs/>
          <w:color w:val="000000"/>
          <w:spacing w:val="1"/>
          <w:kern w:val="1"/>
          <w:sz w:val="24"/>
          <w:szCs w:val="24"/>
          <w:u w:val="single"/>
          <w:lang w:eastAsia="hi-IN" w:bidi="hi-IN"/>
        </w:rPr>
      </w:pPr>
      <w:r w:rsidRPr="00891A25">
        <w:rPr>
          <w:rFonts w:ascii="Times New Roman" w:eastAsia="SimSun" w:hAnsi="Times New Roman"/>
          <w:i/>
          <w:iCs/>
          <w:color w:val="000000"/>
          <w:spacing w:val="1"/>
          <w:kern w:val="1"/>
          <w:sz w:val="24"/>
          <w:szCs w:val="24"/>
          <w:u w:val="single"/>
          <w:lang w:eastAsia="hi-IN" w:bidi="hi-IN"/>
        </w:rPr>
        <w:t>Личностные УУД: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891A25"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  <w:t>- осознание себя как члена общества на глобальном, региональном и локальном уровнях (житель планеты Земля, житель конкретного региона);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891A25"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  <w:t>- осознание значимости и общности глобальных проблем человечества;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891A25"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  <w:t>- эмоционально-ценностное отношение к окружающей среде, необходимости её сохранения и рационального использования;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891A25"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  <w:t>- патриотизм, любовь к своей местности, своему региону, своей стране;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891A25"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  <w:t>- уважение к истории, культуре, национальным особенностям, толерантность.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891A25">
        <w:rPr>
          <w:rFonts w:ascii="Times New Roman" w:eastAsia="SimSun" w:hAnsi="Times New Roman"/>
          <w:i/>
          <w:iCs/>
          <w:color w:val="000000"/>
          <w:spacing w:val="1"/>
          <w:kern w:val="1"/>
          <w:sz w:val="24"/>
          <w:szCs w:val="24"/>
          <w:u w:val="single"/>
          <w:lang w:eastAsia="hi-IN" w:bidi="hi-IN"/>
        </w:rPr>
        <w:t>Регулятивные УУД: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891A25"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  <w:t>- способность к самостоятельному приобретению  новых знаний и практических умений;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891A25"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  <w:t>- умения управлять своей познавательной деятельностью;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891A25"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  <w:t>- умение организовывать свою деятельность;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891A25"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  <w:t>- определять её  цели и задачи;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891A25"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  <w:t>- выбирать средства   и применять их на практике;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891A25"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  <w:t>- оценивать достигнутые результаты.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891A25">
        <w:rPr>
          <w:rFonts w:ascii="Times New Roman" w:eastAsia="SimSun" w:hAnsi="Times New Roman"/>
          <w:i/>
          <w:iCs/>
          <w:color w:val="000000"/>
          <w:spacing w:val="1"/>
          <w:kern w:val="1"/>
          <w:sz w:val="24"/>
          <w:szCs w:val="24"/>
          <w:u w:val="single"/>
          <w:lang w:eastAsia="hi-IN" w:bidi="hi-IN"/>
        </w:rPr>
        <w:t>Познавательные УУД: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891A25"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  <w:t>- формирование и развитие по средствам географических знаний познавательных интересов,  интеллектуальных и творческих результатов;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891A25"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  <w:t>-умение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/>
          <w:iCs/>
          <w:color w:val="000000"/>
          <w:spacing w:val="1"/>
          <w:kern w:val="1"/>
          <w:sz w:val="24"/>
          <w:szCs w:val="24"/>
          <w:u w:val="single"/>
          <w:lang w:eastAsia="hi-IN" w:bidi="hi-IN"/>
        </w:rPr>
      </w:pPr>
      <w:r w:rsidRPr="00891A25">
        <w:rPr>
          <w:rFonts w:ascii="Times New Roman" w:eastAsia="SimSun" w:hAnsi="Times New Roman"/>
          <w:i/>
          <w:iCs/>
          <w:color w:val="000000"/>
          <w:spacing w:val="1"/>
          <w:kern w:val="1"/>
          <w:sz w:val="24"/>
          <w:szCs w:val="24"/>
          <w:u w:val="single"/>
          <w:lang w:eastAsia="hi-IN" w:bidi="hi-IN"/>
        </w:rPr>
        <w:t>Коммуникативные УУД: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891A25"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  <w:t>- самостоятельно организовывать учебное взаимодействие в группе  (определять общие цели, распределять роли, договариваться друг с другом)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891A25">
        <w:rPr>
          <w:rFonts w:ascii="Times New Roman" w:eastAsia="SimSun" w:hAnsi="Times New Roman"/>
          <w:i/>
          <w:iCs/>
          <w:color w:val="000000"/>
          <w:spacing w:val="1"/>
          <w:kern w:val="1"/>
          <w:sz w:val="24"/>
          <w:szCs w:val="24"/>
          <w:u w:val="single"/>
          <w:lang w:eastAsia="hi-IN" w:bidi="hi-IN"/>
        </w:rPr>
        <w:t>Предметные УУД: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891A25"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  <w:t>- называть методы изучения Земли;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891A25"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  <w:t>- называть основные результаты выдающихся географических открытий и путешествий;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891A25"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  <w:t>- знать современное географическое положение материков и океанов, главные черты рельефа Земли, климатообразующие факторы и климаты, внутренние воды суши, зональные природные комплексы Земли, катастрофические явления природного характера;</w:t>
      </w:r>
    </w:p>
    <w:p w:rsidR="00891A25" w:rsidRPr="00891A25" w:rsidRDefault="00891A25" w:rsidP="00891A25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891A25"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  <w:t>- развивать базовые знания страноведческого характера: о целостности и дифференциации природы материков, их крупных регионов и стран, о людях, их населяющих, об особенностях их жизни и хозяйственной деятельности в различных природных условиях.</w:t>
      </w:r>
    </w:p>
    <w:p w:rsidR="00891A25" w:rsidRDefault="00891A25" w:rsidP="00891A25">
      <w:pPr>
        <w:widowControl w:val="0"/>
        <w:suppressAutoHyphens/>
        <w:spacing w:after="0" w:line="240" w:lineRule="auto"/>
        <w:contextualSpacing/>
        <w:rPr>
          <w:rFonts w:ascii="Times New Roman" w:eastAsia="SimSun" w:hAnsi="Times New Roman"/>
          <w:b/>
          <w:iCs/>
          <w:color w:val="000000"/>
          <w:spacing w:val="1"/>
          <w:kern w:val="1"/>
          <w:sz w:val="24"/>
          <w:szCs w:val="24"/>
          <w:lang w:eastAsia="hi-IN" w:bidi="hi-IN"/>
        </w:rPr>
      </w:pP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SimSun" w:hAnsi="Times New Roman"/>
          <w:b/>
          <w:color w:val="000000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/>
          <w:iCs/>
          <w:color w:val="000000"/>
          <w:spacing w:val="1"/>
          <w:kern w:val="1"/>
          <w:sz w:val="24"/>
          <w:szCs w:val="24"/>
          <w:lang w:eastAsia="hi-IN" w:bidi="hi-IN"/>
        </w:rPr>
        <w:t xml:space="preserve">Критерии оценки учебной деятельности по географии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SimSun" w:hAnsi="Times New Roman"/>
          <w:b/>
          <w:color w:val="000000"/>
          <w:kern w:val="1"/>
          <w:sz w:val="24"/>
          <w:szCs w:val="24"/>
          <w:lang w:eastAsia="hi-IN" w:bidi="hi-IN"/>
        </w:rPr>
      </w:pP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Результатом проверки уровня усвоения учебного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/>
          <w:iCs/>
          <w:color w:val="000000"/>
          <w:spacing w:val="1"/>
          <w:kern w:val="1"/>
          <w:sz w:val="24"/>
          <w:szCs w:val="24"/>
          <w:u w:val="single"/>
          <w:lang w:eastAsia="hi-IN" w:bidi="hi-IN"/>
        </w:rPr>
      </w:pPr>
      <w:r w:rsidRPr="005C6058">
        <w:rPr>
          <w:rFonts w:ascii="Times New Roman" w:eastAsia="SimSun" w:hAnsi="Times New Roman"/>
          <w:b/>
          <w:iCs/>
          <w:color w:val="000000"/>
          <w:spacing w:val="1"/>
          <w:kern w:val="1"/>
          <w:sz w:val="24"/>
          <w:szCs w:val="24"/>
          <w:lang w:eastAsia="hi-IN" w:bidi="hi-IN"/>
        </w:rPr>
        <w:lastRenderedPageBreak/>
        <w:t xml:space="preserve">Устный ответ.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u w:val="single"/>
          <w:lang w:eastAsia="hi-IN" w:bidi="hi-IN"/>
        </w:rPr>
      </w:pPr>
      <w:r w:rsidRPr="005C6058"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u w:val="single"/>
          <w:lang w:eastAsia="hi-IN" w:bidi="hi-IN"/>
        </w:rPr>
        <w:t>Оценка "5" ставится, если ученик: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1.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>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3. Устанавливать межпредметные (на основе ранее приобретенных знаний) и внутрипредметные связи, творчески применять полученные знания в незнакомой ситуации.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4.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5.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6.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ответ, соответствуют требованиям </w:t>
      </w:r>
    </w:p>
    <w:p w:rsidR="005C6058" w:rsidRPr="005C6058" w:rsidRDefault="005C6058" w:rsidP="00B177FD">
      <w:pPr>
        <w:widowControl w:val="0"/>
        <w:numPr>
          <w:ilvl w:val="0"/>
          <w:numId w:val="13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>хорошее знание карты и использование ее, верное решение географических задач.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color w:val="000000"/>
          <w:spacing w:val="1"/>
          <w:kern w:val="1"/>
          <w:sz w:val="24"/>
          <w:szCs w:val="24"/>
          <w:u w:val="single"/>
          <w:lang w:eastAsia="hi-IN" w:bidi="hi-IN"/>
        </w:rPr>
        <w:t xml:space="preserve">Оценка "4" ставится, если ученик: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1. 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2. 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3. В основном правильно даны определения понятий и использованы научные термины;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4. Ответ самостоятельный;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5. Наличие неточностей в изложении географического материала;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6.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7. Связное и последовательное изложение; при помощи наводящих вопросов учителя </w:t>
      </w: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lastRenderedPageBreak/>
        <w:t xml:space="preserve">восполняются сделанные пропуски;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8. Наличие конкретных представлений и элементарных реальных понятий изучаемых географических явлений;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9. Понимание основных географических взаимосвязей;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10. Знание карты и умение ей пользоваться; </w:t>
      </w:r>
    </w:p>
    <w:p w:rsidR="005C6058" w:rsidRPr="005C6058" w:rsidRDefault="005C6058" w:rsidP="00B177FD">
      <w:pPr>
        <w:widowControl w:val="0"/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>При решении географических задач сделаны второстепенные ошибки.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color w:val="000000"/>
          <w:spacing w:val="1"/>
          <w:kern w:val="1"/>
          <w:sz w:val="24"/>
          <w:szCs w:val="24"/>
          <w:u w:val="single"/>
          <w:lang w:eastAsia="hi-IN" w:bidi="hi-IN"/>
        </w:rPr>
        <w:t>Оценка "3" ставится, если ученик: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1. 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2. Материал излагает несистематизированно, фрагментарно, не всегда последовательно;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3. Показывает недостаточнуюсформированность отдельных знаний и умений; выводы и обобщения аргументирует слабо, допускает в них ошибки.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4. Допустил ошибки и неточности в использовании научной терминологии, определения понятий дал недостаточно четкие;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5. 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6. 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7.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8.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9. 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10. Скудны географические представления, преобладают формалистические знания;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11. Знание карты недостаточное, показ на ней сбивчивый; </w:t>
      </w:r>
    </w:p>
    <w:p w:rsidR="005C6058" w:rsidRPr="005C6058" w:rsidRDefault="005C6058" w:rsidP="00B177FD">
      <w:pPr>
        <w:widowControl w:val="0"/>
        <w:numPr>
          <w:ilvl w:val="0"/>
          <w:numId w:val="15"/>
        </w:numPr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>Только при помощи наводящих вопросов ученик улавливает географические связи.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color w:val="000000"/>
          <w:spacing w:val="1"/>
          <w:kern w:val="1"/>
          <w:sz w:val="24"/>
          <w:szCs w:val="24"/>
          <w:u w:val="single"/>
          <w:lang w:eastAsia="hi-IN" w:bidi="hi-IN"/>
        </w:rPr>
        <w:t xml:space="preserve">Оценка "2" ставится, если ученик: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1. Не усвоил и не раскрыл основное содержание материала;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2. Не делает выводов и обобщений.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3. Не знает и не понимает значительную или основную часть программного материала в пределах поставленных вопросов;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4. Имеет слабо сформированные и неполные знания и не умеет применять их к решению конкретных вопросов и задач по образцу;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5. При ответе (на один вопрос) допускает более двух грубых ошибок, которые не может исправить даже при помощи учителя.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>6.Имеются грубые ошибки в использовании карты.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</w:p>
    <w:p w:rsidR="003A2568" w:rsidRDefault="003A2568" w:rsidP="005C6058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SimSun" w:hAnsi="Times New Roman"/>
          <w:b/>
          <w:iCs/>
          <w:color w:val="000000"/>
          <w:spacing w:val="1"/>
          <w:kern w:val="1"/>
          <w:sz w:val="24"/>
          <w:szCs w:val="24"/>
          <w:lang w:eastAsia="hi-IN" w:bidi="hi-IN"/>
        </w:rPr>
      </w:pP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/>
          <w:iCs/>
          <w:color w:val="000000"/>
          <w:spacing w:val="1"/>
          <w:kern w:val="1"/>
          <w:sz w:val="24"/>
          <w:szCs w:val="24"/>
          <w:lang w:eastAsia="hi-IN" w:bidi="hi-IN"/>
        </w:rPr>
        <w:t>Оценка самостоятельных письменных  работ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color w:val="000000"/>
          <w:spacing w:val="1"/>
          <w:kern w:val="1"/>
          <w:sz w:val="24"/>
          <w:szCs w:val="24"/>
          <w:u w:val="single"/>
          <w:lang w:eastAsia="hi-IN" w:bidi="hi-IN"/>
        </w:rPr>
        <w:t xml:space="preserve">Оценка "5" ставится, если ученик: </w:t>
      </w:r>
    </w:p>
    <w:p w:rsidR="005C6058" w:rsidRPr="005C6058" w:rsidRDefault="005C6058" w:rsidP="00B177FD">
      <w:pPr>
        <w:widowControl w:val="0"/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выполнил работу без ошибок и недочетов; </w:t>
      </w:r>
    </w:p>
    <w:p w:rsidR="005C6058" w:rsidRPr="005C6058" w:rsidRDefault="005C6058" w:rsidP="00B177FD">
      <w:pPr>
        <w:widowControl w:val="0"/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spacing w:val="1"/>
          <w:kern w:val="1"/>
          <w:sz w:val="24"/>
          <w:szCs w:val="24"/>
          <w:u w:val="single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допустил не более одного недочета.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color w:val="000000"/>
          <w:spacing w:val="1"/>
          <w:kern w:val="1"/>
          <w:sz w:val="24"/>
          <w:szCs w:val="24"/>
          <w:u w:val="single"/>
          <w:lang w:eastAsia="hi-IN" w:bidi="hi-IN"/>
        </w:rPr>
        <w:t xml:space="preserve">Оценка "4" ставится, если ученик </w:t>
      </w: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выполнил работу полностью, но допустил в ней: </w:t>
      </w:r>
    </w:p>
    <w:p w:rsidR="005C6058" w:rsidRPr="005C6058" w:rsidRDefault="005C6058" w:rsidP="00B177FD">
      <w:pPr>
        <w:widowControl w:val="0"/>
        <w:numPr>
          <w:ilvl w:val="0"/>
          <w:numId w:val="10"/>
        </w:numPr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lastRenderedPageBreak/>
        <w:t xml:space="preserve">не более одной негрубой ошибки и одного недочета; </w:t>
      </w:r>
    </w:p>
    <w:p w:rsidR="005C6058" w:rsidRPr="005C6058" w:rsidRDefault="005C6058" w:rsidP="00B177FD">
      <w:pPr>
        <w:widowControl w:val="0"/>
        <w:numPr>
          <w:ilvl w:val="0"/>
          <w:numId w:val="10"/>
        </w:numPr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spacing w:val="1"/>
          <w:kern w:val="1"/>
          <w:sz w:val="24"/>
          <w:szCs w:val="24"/>
          <w:u w:val="single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или не более двух недочетов.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color w:val="000000"/>
          <w:spacing w:val="1"/>
          <w:kern w:val="1"/>
          <w:sz w:val="24"/>
          <w:szCs w:val="24"/>
          <w:u w:val="single"/>
          <w:lang w:eastAsia="hi-IN" w:bidi="hi-IN"/>
        </w:rPr>
        <w:t>Оценка "3" ставится, если ученик</w:t>
      </w: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 правильно выполнил не менее половины работы или допустил: </w:t>
      </w:r>
    </w:p>
    <w:p w:rsidR="005C6058" w:rsidRPr="005C6058" w:rsidRDefault="005C6058" w:rsidP="00B177FD">
      <w:pPr>
        <w:widowControl w:val="0"/>
        <w:numPr>
          <w:ilvl w:val="0"/>
          <w:numId w:val="11"/>
        </w:numPr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не более двух грубых ошибок; </w:t>
      </w:r>
    </w:p>
    <w:p w:rsidR="005C6058" w:rsidRPr="005C6058" w:rsidRDefault="005C6058" w:rsidP="00B177FD">
      <w:pPr>
        <w:widowControl w:val="0"/>
        <w:numPr>
          <w:ilvl w:val="0"/>
          <w:numId w:val="11"/>
        </w:numPr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или не более одной грубой и одной негрубой ошибки и одного недочета; </w:t>
      </w:r>
    </w:p>
    <w:p w:rsidR="005C6058" w:rsidRPr="005C6058" w:rsidRDefault="005C6058" w:rsidP="00B177FD">
      <w:pPr>
        <w:widowControl w:val="0"/>
        <w:numPr>
          <w:ilvl w:val="0"/>
          <w:numId w:val="11"/>
        </w:numPr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или не более двух-трех негрубых ошибок; </w:t>
      </w:r>
    </w:p>
    <w:p w:rsidR="005C6058" w:rsidRPr="005C6058" w:rsidRDefault="005C6058" w:rsidP="00B177FD">
      <w:pPr>
        <w:widowControl w:val="0"/>
        <w:numPr>
          <w:ilvl w:val="0"/>
          <w:numId w:val="11"/>
        </w:numPr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или одной негрубой ошибки и трех недочетов; </w:t>
      </w:r>
    </w:p>
    <w:p w:rsidR="005C6058" w:rsidRPr="005C6058" w:rsidRDefault="005C6058" w:rsidP="00B177FD">
      <w:pPr>
        <w:widowControl w:val="0"/>
        <w:numPr>
          <w:ilvl w:val="0"/>
          <w:numId w:val="11"/>
        </w:numPr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spacing w:val="1"/>
          <w:kern w:val="1"/>
          <w:sz w:val="24"/>
          <w:szCs w:val="24"/>
          <w:u w:val="single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>или при отсутствии ошибок, но при наличии четырех-пяти недочетов.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color w:val="000000"/>
          <w:spacing w:val="1"/>
          <w:kern w:val="1"/>
          <w:sz w:val="24"/>
          <w:szCs w:val="24"/>
          <w:u w:val="single"/>
          <w:lang w:eastAsia="hi-IN" w:bidi="hi-IN"/>
        </w:rPr>
        <w:t xml:space="preserve">Оценка "2" ставится, если ученик: </w:t>
      </w:r>
    </w:p>
    <w:p w:rsidR="005C6058" w:rsidRPr="005C6058" w:rsidRDefault="005C6058" w:rsidP="00B177FD">
      <w:pPr>
        <w:widowControl w:val="0"/>
        <w:numPr>
          <w:ilvl w:val="0"/>
          <w:numId w:val="12"/>
        </w:numPr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5C6058" w:rsidRPr="005C6058" w:rsidRDefault="005C6058" w:rsidP="00B177FD">
      <w:pPr>
        <w:widowControl w:val="0"/>
        <w:numPr>
          <w:ilvl w:val="0"/>
          <w:numId w:val="12"/>
        </w:numPr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или если правильно выполнил менее половины работы.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Примечание.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Учитель имеет право поставить ученику оценку выше той, которая предусмотрена нормами, если учеником оригинально выполнена работа.  Оценки с анализом доводятся до сведения учащихся, как правило, на последующем уроке, предусматривается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работа над ошибками, устранение пробелов.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b/>
          <w:color w:val="000000"/>
          <w:kern w:val="1"/>
          <w:sz w:val="24"/>
          <w:szCs w:val="24"/>
          <w:lang w:eastAsia="hi-IN" w:bidi="hi-IN"/>
        </w:rPr>
      </w:pP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/>
          <w:iCs/>
          <w:color w:val="000000"/>
          <w:spacing w:val="1"/>
          <w:kern w:val="1"/>
          <w:sz w:val="24"/>
          <w:szCs w:val="24"/>
          <w:lang w:eastAsia="hi-IN" w:bidi="hi-IN"/>
        </w:rPr>
        <w:t>Оценка умений работать с картой и другими источниками географических знаний.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color w:val="000000"/>
          <w:spacing w:val="1"/>
          <w:kern w:val="1"/>
          <w:sz w:val="24"/>
          <w:szCs w:val="24"/>
          <w:u w:val="single"/>
          <w:lang w:eastAsia="hi-IN" w:bidi="hi-IN"/>
        </w:rPr>
        <w:t>Отметка «5»</w:t>
      </w: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 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color w:val="000000"/>
          <w:spacing w:val="1"/>
          <w:kern w:val="1"/>
          <w:sz w:val="24"/>
          <w:szCs w:val="24"/>
          <w:u w:val="single"/>
          <w:lang w:eastAsia="hi-IN" w:bidi="hi-IN"/>
        </w:rPr>
        <w:t>Отметка «4»</w:t>
      </w: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 - правильный и полный отбор источников знаний, допускаются неточности в использовании карт и других источников знаний, в оформлении результатов.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color w:val="000000"/>
          <w:spacing w:val="1"/>
          <w:kern w:val="1"/>
          <w:sz w:val="24"/>
          <w:szCs w:val="24"/>
          <w:u w:val="single"/>
          <w:lang w:eastAsia="hi-IN" w:bidi="hi-IN"/>
        </w:rPr>
        <w:t>Отметка «3»</w:t>
      </w: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 - правильное использование основных источников знаний; допускаются неточности в формулировке выводов; неаккуратное оформление результатов.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color w:val="000000"/>
          <w:spacing w:val="1"/>
          <w:kern w:val="1"/>
          <w:sz w:val="24"/>
          <w:szCs w:val="24"/>
          <w:u w:val="single"/>
          <w:lang w:eastAsia="hi-IN" w:bidi="hi-IN"/>
        </w:rPr>
        <w:t>Отметка «2»</w:t>
      </w: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 - неумение отбирать и использовать основные источники знаний; допускаются существенные ошибки в выполнении задания и в оформлении результатов.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/>
          <w:iCs/>
          <w:color w:val="000000"/>
          <w:spacing w:val="1"/>
          <w:kern w:val="1"/>
          <w:sz w:val="24"/>
          <w:szCs w:val="24"/>
          <w:lang w:eastAsia="hi-IN" w:bidi="hi-IN"/>
        </w:rPr>
        <w:t>Требования к выполнению практических работ на контурной</w:t>
      </w:r>
      <w:r w:rsidRPr="005C6058">
        <w:rPr>
          <w:rFonts w:ascii="Times New Roman" w:eastAsia="SimSun" w:hAnsi="Times New Roman"/>
          <w:iCs/>
          <w:color w:val="000000"/>
          <w:spacing w:val="1"/>
          <w:kern w:val="1"/>
          <w:sz w:val="24"/>
          <w:szCs w:val="24"/>
          <w:lang w:eastAsia="hi-IN" w:bidi="hi-IN"/>
        </w:rPr>
        <w:t xml:space="preserve"> карте.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1. Чтобы не перегружать контурную карту, мелкие объекты обозначаются цифрами с последующим их пояснением за рамками карты ( в графе: «условные знаки»).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( это нужно для ориентира и удобства, а также для правильности нанесения объектов).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4. Не копируйте карты атласа, необходимо точно выполнять предложенные вам задания (избегайте нанесение «лишней информации»: отметка за правильно оформленную работу по предложенным заданиям может быть снижена на один балл в случае добавления в работу излишней информации)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5. Географические названия объектов подписывайте с заглавной буквы. </w:t>
      </w:r>
    </w:p>
    <w:p w:rsidR="005C6058" w:rsidRPr="005C6058" w:rsidRDefault="005C6058" w:rsidP="005C60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hi-IN" w:bidi="hi-IN"/>
        </w:rPr>
      </w:pPr>
      <w:r w:rsidRPr="005C6058">
        <w:rPr>
          <w:rFonts w:ascii="Times New Roman" w:eastAsia="SimSun" w:hAnsi="Times New Roman"/>
          <w:bCs/>
          <w:color w:val="000000"/>
          <w:spacing w:val="1"/>
          <w:kern w:val="1"/>
          <w:sz w:val="24"/>
          <w:szCs w:val="24"/>
          <w:lang w:eastAsia="hi-IN" w:bidi="hi-IN"/>
        </w:rPr>
        <w:t xml:space="preserve">6. Работа должна быть выполнена аккуратно без грамматически ошибок (отметка за работу может быть снижена за небрежность и грамматические ошибки на один и более баллов). </w:t>
      </w:r>
    </w:p>
    <w:p w:rsidR="00D9258B" w:rsidRPr="00510C1A" w:rsidRDefault="00D9258B">
      <w:pPr>
        <w:rPr>
          <w:rFonts w:ascii="Times New Roman" w:hAnsi="Times New Roman"/>
        </w:rPr>
      </w:pPr>
    </w:p>
    <w:p w:rsidR="00D9258B" w:rsidRPr="00510C1A" w:rsidRDefault="00D9258B">
      <w:pPr>
        <w:rPr>
          <w:rFonts w:ascii="Times New Roman" w:hAnsi="Times New Roman"/>
        </w:rPr>
        <w:sectPr w:rsidR="00D9258B" w:rsidRPr="00510C1A" w:rsidSect="00DC5D7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9258B" w:rsidRPr="00510C1A" w:rsidRDefault="00D9258B" w:rsidP="00D9258B">
      <w:pPr>
        <w:shd w:val="clear" w:color="auto" w:fill="FFFFFF"/>
        <w:spacing w:before="343" w:line="240" w:lineRule="atLeast"/>
        <w:contextualSpacing/>
        <w:jc w:val="center"/>
        <w:rPr>
          <w:rFonts w:ascii="Times New Roman" w:hAnsi="Times New Roman"/>
          <w:b/>
          <w:sz w:val="32"/>
          <w:szCs w:val="24"/>
        </w:rPr>
      </w:pPr>
      <w:r w:rsidRPr="00510C1A">
        <w:rPr>
          <w:rFonts w:ascii="Times New Roman" w:hAnsi="Times New Roman"/>
          <w:b/>
          <w:sz w:val="32"/>
          <w:szCs w:val="24"/>
        </w:rPr>
        <w:lastRenderedPageBreak/>
        <w:t>Содержание программы</w:t>
      </w:r>
    </w:p>
    <w:p w:rsidR="00D9258B" w:rsidRPr="00510C1A" w:rsidRDefault="00123BA2" w:rsidP="00D9258B">
      <w:pPr>
        <w:shd w:val="clear" w:color="auto" w:fill="FFFFFF"/>
        <w:spacing w:before="343" w:line="240" w:lineRule="atLeast"/>
        <w:ind w:left="282"/>
        <w:contextualSpacing/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6</w:t>
      </w:r>
      <w:r w:rsidR="005C6058">
        <w:rPr>
          <w:rFonts w:ascii="Times New Roman" w:hAnsi="Times New Roman"/>
          <w:b/>
          <w:sz w:val="32"/>
          <w:szCs w:val="24"/>
        </w:rPr>
        <w:t>7</w:t>
      </w:r>
      <w:r w:rsidR="00D9258B" w:rsidRPr="00510C1A">
        <w:rPr>
          <w:rFonts w:ascii="Times New Roman" w:hAnsi="Times New Roman"/>
          <w:b/>
          <w:sz w:val="32"/>
          <w:szCs w:val="24"/>
        </w:rPr>
        <w:t xml:space="preserve"> ч (2 часа в неделю)</w:t>
      </w:r>
    </w:p>
    <w:p w:rsidR="00D9258B" w:rsidRPr="00510C1A" w:rsidRDefault="00D9258B" w:rsidP="00306E75">
      <w:pPr>
        <w:shd w:val="clear" w:color="auto" w:fill="FFFFFF"/>
        <w:spacing w:after="0" w:line="240" w:lineRule="atLeast"/>
        <w:ind w:left="288"/>
        <w:contextualSpacing/>
        <w:jc w:val="both"/>
        <w:rPr>
          <w:rFonts w:ascii="Times New Roman" w:hAnsi="Times New Roman"/>
          <w:sz w:val="28"/>
          <w:szCs w:val="24"/>
        </w:rPr>
      </w:pPr>
      <w:r w:rsidRPr="00510C1A">
        <w:rPr>
          <w:rFonts w:ascii="Times New Roman" w:hAnsi="Times New Roman"/>
          <w:b/>
          <w:bCs/>
          <w:spacing w:val="-3"/>
          <w:sz w:val="28"/>
          <w:szCs w:val="24"/>
        </w:rPr>
        <w:t xml:space="preserve">ВВЕДЕНИЕ </w:t>
      </w:r>
      <w:r w:rsidR="004120A8">
        <w:rPr>
          <w:rFonts w:ascii="Times New Roman" w:hAnsi="Times New Roman"/>
          <w:b/>
          <w:bCs/>
          <w:spacing w:val="-3"/>
          <w:sz w:val="28"/>
          <w:szCs w:val="24"/>
        </w:rPr>
        <w:t>(3)</w:t>
      </w:r>
    </w:p>
    <w:p w:rsidR="00D9258B" w:rsidRDefault="00D9258B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sz w:val="24"/>
          <w:szCs w:val="24"/>
        </w:rPr>
      </w:pPr>
      <w:r w:rsidRPr="00510C1A">
        <w:rPr>
          <w:rFonts w:ascii="Times New Roman" w:hAnsi="Times New Roman"/>
          <w:sz w:val="24"/>
          <w:szCs w:val="24"/>
        </w:rPr>
        <w:t>Что изучают в курсе</w:t>
      </w:r>
      <w:r w:rsidR="0090211F">
        <w:rPr>
          <w:rFonts w:ascii="Times New Roman" w:hAnsi="Times New Roman"/>
          <w:sz w:val="24"/>
          <w:szCs w:val="24"/>
        </w:rPr>
        <w:t xml:space="preserve"> географии материков и океанов? Материки (континенты) и острова. Части света.</w:t>
      </w:r>
    </w:p>
    <w:p w:rsidR="0090211F" w:rsidRDefault="0090211F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sz w:val="24"/>
          <w:szCs w:val="24"/>
        </w:rPr>
      </w:pPr>
      <w:r w:rsidRPr="0090211F">
        <w:rPr>
          <w:rFonts w:ascii="Times New Roman" w:hAnsi="Times New Roman"/>
          <w:b/>
          <w:sz w:val="24"/>
          <w:szCs w:val="24"/>
        </w:rPr>
        <w:t>Как люди открывали и изучали Землю</w:t>
      </w:r>
      <w:r>
        <w:rPr>
          <w:rFonts w:ascii="Times New Roman" w:hAnsi="Times New Roman"/>
          <w:sz w:val="24"/>
          <w:szCs w:val="24"/>
        </w:rPr>
        <w:t>. Основные этапы накопления знаний о Земле.</w:t>
      </w:r>
    </w:p>
    <w:p w:rsidR="0090211F" w:rsidRDefault="0090211F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sz w:val="24"/>
          <w:szCs w:val="24"/>
        </w:rPr>
      </w:pPr>
      <w:r w:rsidRPr="0090211F">
        <w:rPr>
          <w:rFonts w:ascii="Times New Roman" w:hAnsi="Times New Roman"/>
          <w:b/>
          <w:sz w:val="24"/>
          <w:szCs w:val="24"/>
        </w:rPr>
        <w:t>Источники географической информации. Карта – особый источник географических знаний. Географические методы изучения окружающей среды.</w:t>
      </w:r>
      <w:r w:rsidRPr="0090211F">
        <w:rPr>
          <w:rFonts w:ascii="Times New Roman" w:hAnsi="Times New Roman"/>
          <w:sz w:val="24"/>
          <w:szCs w:val="24"/>
        </w:rPr>
        <w:t>Карта – особы источник географических знаний. Виды карт. Различие географических карт по охвату территории и масштабу. Различие карт по содержанию. Методы географических исследований.</w:t>
      </w:r>
    </w:p>
    <w:p w:rsidR="00DB1653" w:rsidRDefault="00DB1653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ГЛАВНЫЕ ОСОБЕННОСТИ ПРИРОДЫ ЗЕМЛИ</w:t>
      </w:r>
      <w:r w:rsidR="004120A8">
        <w:rPr>
          <w:rFonts w:ascii="Times New Roman" w:hAnsi="Times New Roman"/>
          <w:b/>
          <w:sz w:val="24"/>
          <w:szCs w:val="24"/>
        </w:rPr>
        <w:t xml:space="preserve"> (10)</w:t>
      </w:r>
    </w:p>
    <w:p w:rsidR="00DB1653" w:rsidRDefault="00DB1653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sz w:val="24"/>
          <w:szCs w:val="24"/>
        </w:rPr>
      </w:pPr>
      <w:r w:rsidRPr="00DB1653">
        <w:rPr>
          <w:rFonts w:ascii="Times New Roman" w:hAnsi="Times New Roman"/>
          <w:sz w:val="24"/>
          <w:szCs w:val="24"/>
        </w:rPr>
        <w:t>ЛИТОСФЕРА И РЕЛЬЕФ ЗЕМЛИ</w:t>
      </w:r>
      <w:r w:rsidR="003D727A">
        <w:rPr>
          <w:rFonts w:ascii="Times New Roman" w:hAnsi="Times New Roman"/>
          <w:sz w:val="24"/>
          <w:szCs w:val="24"/>
        </w:rPr>
        <w:t>(2)</w:t>
      </w:r>
    </w:p>
    <w:p w:rsidR="00DB1653" w:rsidRDefault="00DB1653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sz w:val="24"/>
          <w:szCs w:val="24"/>
        </w:rPr>
      </w:pPr>
      <w:r w:rsidRPr="00DB1653">
        <w:rPr>
          <w:rFonts w:ascii="Times New Roman" w:hAnsi="Times New Roman"/>
          <w:b/>
          <w:sz w:val="24"/>
          <w:szCs w:val="24"/>
        </w:rPr>
        <w:t>Происхождение материков и океанов.</w:t>
      </w:r>
      <w:r>
        <w:rPr>
          <w:rFonts w:ascii="Times New Roman" w:hAnsi="Times New Roman"/>
          <w:sz w:val="24"/>
          <w:szCs w:val="24"/>
        </w:rPr>
        <w:t xml:space="preserve"> Происхождение Земли. Строение материковой и океанической земной коры. Плиты литосферы. Карта строения земной коры. Сейсмические пояса Земли.</w:t>
      </w:r>
    </w:p>
    <w:p w:rsidR="00DB1653" w:rsidRDefault="00DB1653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sz w:val="24"/>
          <w:szCs w:val="24"/>
        </w:rPr>
      </w:pPr>
      <w:r w:rsidRPr="00DB1653">
        <w:rPr>
          <w:rFonts w:ascii="Times New Roman" w:hAnsi="Times New Roman"/>
          <w:b/>
          <w:sz w:val="24"/>
          <w:szCs w:val="24"/>
        </w:rPr>
        <w:t>Рельеф Земли.</w:t>
      </w:r>
      <w:r>
        <w:rPr>
          <w:rFonts w:ascii="Times New Roman" w:hAnsi="Times New Roman"/>
          <w:sz w:val="24"/>
          <w:szCs w:val="24"/>
        </w:rPr>
        <w:t xml:space="preserve"> Взаимодействие внутренних и внешних сил - -основная причина разнообразия рельефа. Размещение крупных форм рельефа на поверхности Земли.</w:t>
      </w:r>
    </w:p>
    <w:p w:rsidR="00DB1653" w:rsidRDefault="00DB1653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sz w:val="24"/>
          <w:szCs w:val="24"/>
        </w:rPr>
      </w:pPr>
      <w:r w:rsidRPr="00DB1653">
        <w:rPr>
          <w:rFonts w:ascii="Times New Roman" w:hAnsi="Times New Roman"/>
          <w:sz w:val="24"/>
          <w:szCs w:val="24"/>
        </w:rPr>
        <w:t>АТМОСФЕРА И КЛИМАТЫ ЗЕМЛИ</w:t>
      </w:r>
      <w:r w:rsidR="003D727A">
        <w:rPr>
          <w:rFonts w:ascii="Times New Roman" w:hAnsi="Times New Roman"/>
          <w:sz w:val="24"/>
          <w:szCs w:val="24"/>
        </w:rPr>
        <w:t>(2)</w:t>
      </w:r>
    </w:p>
    <w:p w:rsidR="00DB1653" w:rsidRDefault="00DB1653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sz w:val="24"/>
          <w:szCs w:val="24"/>
        </w:rPr>
      </w:pPr>
      <w:r w:rsidRPr="00DB1653">
        <w:rPr>
          <w:rFonts w:ascii="Times New Roman" w:hAnsi="Times New Roman"/>
          <w:b/>
          <w:sz w:val="24"/>
          <w:szCs w:val="24"/>
        </w:rPr>
        <w:t>Распределение температуры воздуха и осадков на Земле</w:t>
      </w:r>
      <w:r>
        <w:rPr>
          <w:rFonts w:ascii="Times New Roman" w:hAnsi="Times New Roman"/>
          <w:sz w:val="24"/>
          <w:szCs w:val="24"/>
        </w:rPr>
        <w:t>. Воздушные массы. Климатические карты. Распределение температуры воздуха на Земле. Распределение поясов атмосферного давления на Земле. Постоянные ветры. Воздушные массы. Роль воздушных течений в формировании климата.</w:t>
      </w:r>
    </w:p>
    <w:p w:rsidR="00DB1653" w:rsidRDefault="00DB1653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sz w:val="24"/>
          <w:szCs w:val="24"/>
        </w:rPr>
      </w:pPr>
      <w:r w:rsidRPr="00DB1653">
        <w:rPr>
          <w:rFonts w:ascii="Times New Roman" w:hAnsi="Times New Roman"/>
          <w:b/>
          <w:sz w:val="24"/>
          <w:szCs w:val="24"/>
        </w:rPr>
        <w:t>Климатические пояса Земли</w:t>
      </w:r>
      <w:r>
        <w:rPr>
          <w:rFonts w:ascii="Times New Roman" w:hAnsi="Times New Roman"/>
          <w:sz w:val="24"/>
          <w:szCs w:val="24"/>
        </w:rPr>
        <w:t>. Основные климатические пояса. Переходные климатические пояса. Климатообразующие факторы.</w:t>
      </w:r>
    </w:p>
    <w:p w:rsidR="00DB1653" w:rsidRDefault="00DB1653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sz w:val="24"/>
          <w:szCs w:val="24"/>
        </w:rPr>
      </w:pPr>
      <w:r w:rsidRPr="00DB1653">
        <w:rPr>
          <w:rFonts w:ascii="Times New Roman" w:hAnsi="Times New Roman"/>
          <w:sz w:val="24"/>
          <w:szCs w:val="24"/>
        </w:rPr>
        <w:t>ГИДРОСФЕРА.</w:t>
      </w:r>
      <w:r>
        <w:rPr>
          <w:rFonts w:ascii="Times New Roman" w:hAnsi="Times New Roman"/>
          <w:sz w:val="24"/>
          <w:szCs w:val="24"/>
        </w:rPr>
        <w:t xml:space="preserve"> МИРОВОЙ ОКЕАН  -ГЛАВНАЯ ЧАСТЬ ГИДРОСФЕРЫ</w:t>
      </w:r>
      <w:r w:rsidR="003D727A">
        <w:rPr>
          <w:rFonts w:ascii="Times New Roman" w:hAnsi="Times New Roman"/>
          <w:sz w:val="24"/>
          <w:szCs w:val="24"/>
        </w:rPr>
        <w:t>(2)</w:t>
      </w:r>
    </w:p>
    <w:p w:rsidR="00DB1653" w:rsidRDefault="00DB1653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sz w:val="24"/>
          <w:szCs w:val="24"/>
        </w:rPr>
      </w:pPr>
      <w:r w:rsidRPr="00DB1653">
        <w:rPr>
          <w:rFonts w:ascii="Times New Roman" w:hAnsi="Times New Roman"/>
          <w:b/>
          <w:sz w:val="24"/>
          <w:szCs w:val="24"/>
        </w:rPr>
        <w:t>Воды Мирового океана. Схема поверхностных течений</w:t>
      </w:r>
      <w:r>
        <w:rPr>
          <w:rFonts w:ascii="Times New Roman" w:hAnsi="Times New Roman"/>
          <w:sz w:val="24"/>
          <w:szCs w:val="24"/>
        </w:rPr>
        <w:t>. Роль океана в жизни Земли. Происхождение вод Мирового океана. Свойства вод океана. Льды в океане. Водные массы. Схема поверхностных течений.</w:t>
      </w:r>
    </w:p>
    <w:p w:rsidR="00DB1653" w:rsidRDefault="004120A8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Жизнь в океане</w:t>
      </w:r>
      <w:r w:rsidRPr="004120A8">
        <w:rPr>
          <w:rFonts w:ascii="Times New Roman" w:hAnsi="Times New Roman"/>
          <w:b/>
          <w:sz w:val="24"/>
          <w:szCs w:val="24"/>
        </w:rPr>
        <w:t>. Взаимодействие океана с атмосферой и сушей</w:t>
      </w:r>
      <w:r>
        <w:rPr>
          <w:rFonts w:ascii="Times New Roman" w:hAnsi="Times New Roman"/>
          <w:sz w:val="24"/>
          <w:szCs w:val="24"/>
        </w:rPr>
        <w:t>. Разнообразие морских организмов. Распространение жизни в океане. Биологические богатства океана. Взаимодействие океана с  атмосферой и сушей.</w:t>
      </w:r>
    </w:p>
    <w:p w:rsidR="004120A8" w:rsidRDefault="004120A8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sz w:val="24"/>
          <w:szCs w:val="24"/>
        </w:rPr>
      </w:pPr>
      <w:r w:rsidRPr="004120A8">
        <w:rPr>
          <w:rFonts w:ascii="Times New Roman" w:hAnsi="Times New Roman"/>
          <w:sz w:val="24"/>
          <w:szCs w:val="24"/>
        </w:rPr>
        <w:t>ГЕОГРАФИЧЕСКАЯ ОБОЛОЧКА.</w:t>
      </w:r>
      <w:r w:rsidR="003D727A">
        <w:rPr>
          <w:rFonts w:ascii="Times New Roman" w:hAnsi="Times New Roman"/>
          <w:sz w:val="24"/>
          <w:szCs w:val="24"/>
        </w:rPr>
        <w:t>(4)</w:t>
      </w:r>
    </w:p>
    <w:p w:rsidR="004120A8" w:rsidRDefault="004120A8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sz w:val="24"/>
          <w:szCs w:val="24"/>
        </w:rPr>
      </w:pPr>
      <w:r w:rsidRPr="004120A8">
        <w:rPr>
          <w:rFonts w:ascii="Times New Roman" w:hAnsi="Times New Roman"/>
          <w:b/>
          <w:sz w:val="24"/>
          <w:szCs w:val="24"/>
        </w:rPr>
        <w:t>Строение и свойства географической оболочки</w:t>
      </w:r>
      <w:r>
        <w:rPr>
          <w:rFonts w:ascii="Times New Roman" w:hAnsi="Times New Roman"/>
          <w:sz w:val="24"/>
          <w:szCs w:val="24"/>
        </w:rPr>
        <w:t>. Строение географической оболочки. Свойства географической оболочки. Круговорот веществ и энергии. Роль живых организмов в формировании природы.</w:t>
      </w:r>
    </w:p>
    <w:p w:rsidR="004120A8" w:rsidRDefault="004120A8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Природные комплексы суши и океана</w:t>
      </w:r>
      <w:r w:rsidRPr="004120A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Природные комплексы суши. Природные комплексы океана. Разнообразие природных комплексов.</w:t>
      </w:r>
    </w:p>
    <w:p w:rsidR="004120A8" w:rsidRDefault="004120A8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Природная зональность</w:t>
      </w:r>
      <w:r w:rsidRPr="004120A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Что такое природная зона? Разнообразие природных зон. Закономерности размещения природных зон на Земле. Широтная зональность. Высотная поясность.</w:t>
      </w:r>
    </w:p>
    <w:p w:rsidR="004120A8" w:rsidRDefault="004120A8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НАСЕЛЕНИЕ ЗЕМЛИ (3)</w:t>
      </w:r>
    </w:p>
    <w:p w:rsidR="003E40A1" w:rsidRDefault="003E40A1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Численность населения Земли. Размещение населения. </w:t>
      </w:r>
      <w:r w:rsidRPr="003E40A1">
        <w:rPr>
          <w:rFonts w:ascii="Times New Roman" w:hAnsi="Times New Roman"/>
          <w:sz w:val="24"/>
          <w:szCs w:val="24"/>
        </w:rPr>
        <w:t>Факторы, влияющие на численность населения. Размещение людей на Земле.</w:t>
      </w:r>
    </w:p>
    <w:p w:rsidR="003E40A1" w:rsidRDefault="003E40A1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Народы и религии мира.</w:t>
      </w:r>
      <w:r>
        <w:rPr>
          <w:rFonts w:ascii="Times New Roman" w:hAnsi="Times New Roman"/>
          <w:sz w:val="24"/>
          <w:szCs w:val="24"/>
        </w:rPr>
        <w:t xml:space="preserve"> Этнический состав населения мира. Мировые и национальные религии.</w:t>
      </w:r>
    </w:p>
    <w:p w:rsidR="003E40A1" w:rsidRDefault="003E40A1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Хозяйственная деятельность </w:t>
      </w:r>
      <w:r w:rsidRPr="003E40A1">
        <w:rPr>
          <w:rFonts w:ascii="Times New Roman" w:hAnsi="Times New Roman"/>
          <w:b/>
          <w:sz w:val="24"/>
          <w:szCs w:val="24"/>
        </w:rPr>
        <w:t>людей. Городское и сельское население.</w:t>
      </w:r>
      <w:r>
        <w:rPr>
          <w:rFonts w:ascii="Times New Roman" w:hAnsi="Times New Roman"/>
          <w:sz w:val="24"/>
          <w:szCs w:val="24"/>
        </w:rPr>
        <w:t xml:space="preserve"> Основные виды хозяйственной деятельности людей. Их влияние на природные комплексы. Комплексные карты. Городское и сельское население. Культурно-исторические регионы мира. Многообразие стран, их основные типы. </w:t>
      </w:r>
    </w:p>
    <w:p w:rsidR="003E40A1" w:rsidRDefault="003E40A1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ОКЕАНЫ И МАТЕРИКИ</w:t>
      </w:r>
    </w:p>
    <w:p w:rsidR="003E40A1" w:rsidRDefault="003E40A1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sz w:val="24"/>
          <w:szCs w:val="24"/>
        </w:rPr>
      </w:pPr>
      <w:r w:rsidRPr="003E40A1">
        <w:rPr>
          <w:rFonts w:ascii="Times New Roman" w:hAnsi="Times New Roman"/>
          <w:sz w:val="24"/>
          <w:szCs w:val="24"/>
        </w:rPr>
        <w:t>ОКЕАНЫ</w:t>
      </w:r>
    </w:p>
    <w:p w:rsidR="003E40A1" w:rsidRDefault="003E40A1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sz w:val="24"/>
          <w:szCs w:val="24"/>
        </w:rPr>
      </w:pPr>
      <w:r w:rsidRPr="003E40A1">
        <w:rPr>
          <w:rFonts w:ascii="Times New Roman" w:hAnsi="Times New Roman"/>
          <w:b/>
          <w:sz w:val="24"/>
          <w:szCs w:val="24"/>
        </w:rPr>
        <w:lastRenderedPageBreak/>
        <w:t>Тихий, Индийский, Атлантический и Северный Ледовитый Океан.</w:t>
      </w:r>
      <w:r>
        <w:rPr>
          <w:rFonts w:ascii="Times New Roman" w:hAnsi="Times New Roman"/>
          <w:sz w:val="24"/>
          <w:szCs w:val="24"/>
        </w:rPr>
        <w:t xml:space="preserve"> Особенности географического положения. Из истории исследования океанов. Особенности природы. Виды хозяйственной деятельности в каждом из океанов.</w:t>
      </w:r>
    </w:p>
    <w:p w:rsidR="003E40A1" w:rsidRDefault="003E40A1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sz w:val="24"/>
          <w:szCs w:val="24"/>
        </w:rPr>
      </w:pPr>
      <w:r w:rsidRPr="003E40A1">
        <w:rPr>
          <w:rFonts w:ascii="Times New Roman" w:hAnsi="Times New Roman"/>
          <w:sz w:val="24"/>
          <w:szCs w:val="24"/>
        </w:rPr>
        <w:t>ЮЖНЫЕ МАТЕРИКИ</w:t>
      </w:r>
    </w:p>
    <w:p w:rsidR="003E40A1" w:rsidRDefault="003E40A1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sz w:val="24"/>
          <w:szCs w:val="24"/>
        </w:rPr>
      </w:pPr>
      <w:r w:rsidRPr="003E40A1">
        <w:rPr>
          <w:rFonts w:ascii="Times New Roman" w:hAnsi="Times New Roman"/>
          <w:b/>
          <w:sz w:val="24"/>
          <w:szCs w:val="24"/>
        </w:rPr>
        <w:t>Общие особенности природы южных материков.</w:t>
      </w:r>
      <w:r>
        <w:rPr>
          <w:rFonts w:ascii="Times New Roman" w:hAnsi="Times New Roman"/>
          <w:sz w:val="24"/>
          <w:szCs w:val="24"/>
        </w:rPr>
        <w:t xml:space="preserve"> Особенности географического положения южных материков. Общие черты рельефа. Общие особенности климата и внутренних вод. Общие особенности расположения природных зон. Почвенная карта.</w:t>
      </w:r>
    </w:p>
    <w:p w:rsidR="003E40A1" w:rsidRDefault="003E40A1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sz w:val="24"/>
          <w:szCs w:val="24"/>
        </w:rPr>
      </w:pPr>
      <w:r w:rsidRPr="003E40A1">
        <w:rPr>
          <w:rFonts w:ascii="Times New Roman" w:hAnsi="Times New Roman"/>
          <w:sz w:val="24"/>
          <w:szCs w:val="24"/>
        </w:rPr>
        <w:t>АФРИКА</w:t>
      </w:r>
    </w:p>
    <w:p w:rsidR="009E5D74" w:rsidRDefault="009E5D74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E5D74">
        <w:rPr>
          <w:rFonts w:ascii="Times New Roman" w:hAnsi="Times New Roman"/>
          <w:b/>
          <w:sz w:val="24"/>
          <w:szCs w:val="24"/>
        </w:rPr>
        <w:t>Географическое положение. Исследования Африки</w:t>
      </w:r>
      <w:r>
        <w:rPr>
          <w:rFonts w:ascii="Times New Roman" w:hAnsi="Times New Roman"/>
          <w:sz w:val="24"/>
          <w:szCs w:val="24"/>
        </w:rPr>
        <w:t>. Географическое положение. Исследование Африки зарубежными путешественниками. Исследование Африки русскими путешественниками и учеными.</w:t>
      </w:r>
    </w:p>
    <w:p w:rsidR="009E5D74" w:rsidRDefault="009E5D74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E5D74">
        <w:rPr>
          <w:rFonts w:ascii="Times New Roman" w:hAnsi="Times New Roman"/>
          <w:b/>
          <w:sz w:val="24"/>
          <w:szCs w:val="24"/>
        </w:rPr>
        <w:t xml:space="preserve">Рельеф и полезные ископаемые. </w:t>
      </w:r>
      <w:r>
        <w:rPr>
          <w:rFonts w:ascii="Times New Roman" w:hAnsi="Times New Roman"/>
          <w:sz w:val="24"/>
          <w:szCs w:val="24"/>
        </w:rPr>
        <w:t>Основные формы рельефа. Формирование рельефа под влиянием внутренних и внешних процессов. Размещение месторождений полезных ископаемых.</w:t>
      </w:r>
    </w:p>
    <w:p w:rsidR="009E5D74" w:rsidRDefault="009E5D74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E5D74">
        <w:rPr>
          <w:rFonts w:ascii="Times New Roman" w:hAnsi="Times New Roman"/>
          <w:b/>
          <w:sz w:val="24"/>
          <w:szCs w:val="24"/>
        </w:rPr>
        <w:t>Климат. Внутренние воды.</w:t>
      </w:r>
      <w:r>
        <w:rPr>
          <w:rFonts w:ascii="Times New Roman" w:hAnsi="Times New Roman"/>
          <w:sz w:val="24"/>
          <w:szCs w:val="24"/>
        </w:rPr>
        <w:t>Климатические пояса Африки. Внутренние воды Африки. Основные речные системы. Значение рек и озер в жизни населения.</w:t>
      </w:r>
    </w:p>
    <w:p w:rsidR="008E4D16" w:rsidRDefault="008E4D16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8E4D16">
        <w:rPr>
          <w:rFonts w:ascii="Times New Roman" w:hAnsi="Times New Roman"/>
          <w:b/>
          <w:sz w:val="24"/>
          <w:szCs w:val="24"/>
        </w:rPr>
        <w:t>Природные зоны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Проявление широтной зональности на материке. Основные черты природных зон.</w:t>
      </w:r>
    </w:p>
    <w:p w:rsidR="008E4D16" w:rsidRDefault="008E4D16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Влияние человека на природу. Заповедники и национальные парки. </w:t>
      </w:r>
      <w:r w:rsidRPr="008E4D16">
        <w:rPr>
          <w:rFonts w:ascii="Times New Roman" w:hAnsi="Times New Roman"/>
          <w:sz w:val="24"/>
          <w:szCs w:val="24"/>
        </w:rPr>
        <w:t>Влияние человека на природу. Стихийные бедствия. Заповедники и национальные парки.</w:t>
      </w:r>
    </w:p>
    <w:p w:rsidR="008E4D16" w:rsidRDefault="008E4D16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E6AA2">
        <w:rPr>
          <w:rFonts w:ascii="Times New Roman" w:hAnsi="Times New Roman"/>
          <w:b/>
          <w:sz w:val="24"/>
          <w:szCs w:val="24"/>
        </w:rPr>
        <w:t>Население.</w:t>
      </w:r>
      <w:r>
        <w:rPr>
          <w:rFonts w:ascii="Times New Roman" w:hAnsi="Times New Roman"/>
          <w:sz w:val="24"/>
          <w:szCs w:val="24"/>
        </w:rPr>
        <w:t xml:space="preserve"> Население Африки</w:t>
      </w:r>
      <w:r w:rsidR="004E6AA2">
        <w:rPr>
          <w:rFonts w:ascii="Times New Roman" w:hAnsi="Times New Roman"/>
          <w:sz w:val="24"/>
          <w:szCs w:val="24"/>
        </w:rPr>
        <w:t>. Размещение населения. Колониальное прошлое материка.</w:t>
      </w:r>
    </w:p>
    <w:p w:rsidR="004E6AA2" w:rsidRDefault="004E6AA2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0D37A0">
        <w:rPr>
          <w:rFonts w:ascii="Times New Roman" w:hAnsi="Times New Roman"/>
          <w:b/>
          <w:sz w:val="24"/>
          <w:szCs w:val="24"/>
        </w:rPr>
        <w:t>Страны Северной Африки. Алжир.</w:t>
      </w:r>
      <w:r>
        <w:rPr>
          <w:rFonts w:ascii="Times New Roman" w:hAnsi="Times New Roman"/>
          <w:sz w:val="24"/>
          <w:szCs w:val="24"/>
        </w:rPr>
        <w:t xml:space="preserve"> Общая характеристика региона. Географическое положение, природа, население, хозяйство Алжира.</w:t>
      </w:r>
    </w:p>
    <w:p w:rsidR="004E6AA2" w:rsidRDefault="004E6AA2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0D37A0">
        <w:rPr>
          <w:rFonts w:ascii="Times New Roman" w:hAnsi="Times New Roman"/>
          <w:b/>
          <w:sz w:val="24"/>
          <w:szCs w:val="24"/>
        </w:rPr>
        <w:t>Страны Западной и Центральной Африки. Нигерия.</w:t>
      </w:r>
      <w:r>
        <w:rPr>
          <w:rFonts w:ascii="Times New Roman" w:hAnsi="Times New Roman"/>
          <w:sz w:val="24"/>
          <w:szCs w:val="24"/>
        </w:rPr>
        <w:t xml:space="preserve"> Общая характеристика региона. </w:t>
      </w:r>
      <w:r w:rsidR="000D37A0">
        <w:rPr>
          <w:rFonts w:ascii="Times New Roman" w:hAnsi="Times New Roman"/>
          <w:sz w:val="24"/>
          <w:szCs w:val="24"/>
        </w:rPr>
        <w:t>Географическое положение, природа, население, хозяйство Нигерии.</w:t>
      </w:r>
    </w:p>
    <w:p w:rsidR="000D37A0" w:rsidRDefault="000D37A0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0D37A0">
        <w:rPr>
          <w:rFonts w:ascii="Times New Roman" w:hAnsi="Times New Roman"/>
          <w:b/>
          <w:sz w:val="24"/>
          <w:szCs w:val="24"/>
        </w:rPr>
        <w:t>Страны Восточной Африки. Эфиопия.</w:t>
      </w:r>
      <w:r>
        <w:rPr>
          <w:rFonts w:ascii="Times New Roman" w:hAnsi="Times New Roman"/>
          <w:sz w:val="24"/>
          <w:szCs w:val="24"/>
        </w:rPr>
        <w:t xml:space="preserve"> Общая характеристика региона. Географическое положение, природа, население, хозяйство Эфиопии.</w:t>
      </w:r>
    </w:p>
    <w:p w:rsidR="000D37A0" w:rsidRDefault="000D37A0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0D37A0">
        <w:rPr>
          <w:rFonts w:ascii="Times New Roman" w:hAnsi="Times New Roman"/>
          <w:b/>
          <w:sz w:val="24"/>
          <w:szCs w:val="24"/>
        </w:rPr>
        <w:t>Страны Южной Африки. Южно-Африканская Республика</w:t>
      </w:r>
      <w:r>
        <w:rPr>
          <w:rFonts w:ascii="Times New Roman" w:hAnsi="Times New Roman"/>
          <w:sz w:val="24"/>
          <w:szCs w:val="24"/>
        </w:rPr>
        <w:t>. Общая характеристика региона. Географическое положение, природа, население, хозяйство Южно-Африканской Республики.</w:t>
      </w:r>
    </w:p>
    <w:p w:rsidR="000D37A0" w:rsidRDefault="000D37A0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АВСТРАЛИЯ И ОКЕАНИЯ</w:t>
      </w:r>
    </w:p>
    <w:p w:rsidR="000D37A0" w:rsidRDefault="000D37A0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0D37A0">
        <w:rPr>
          <w:rFonts w:ascii="Times New Roman" w:hAnsi="Times New Roman"/>
          <w:b/>
          <w:sz w:val="24"/>
          <w:szCs w:val="24"/>
        </w:rPr>
        <w:t xml:space="preserve">Географическое положение Австралии. История открытия. Рельеф и полезные ископаемые. </w:t>
      </w:r>
      <w:r>
        <w:rPr>
          <w:rFonts w:ascii="Times New Roman" w:hAnsi="Times New Roman"/>
          <w:sz w:val="24"/>
          <w:szCs w:val="24"/>
        </w:rPr>
        <w:t>Своеобразие географического положения материка. История открытия и исследования. Особенности рельефа. Размещение месторождений полезных ископаемых.</w:t>
      </w:r>
    </w:p>
    <w:p w:rsidR="000D37A0" w:rsidRDefault="000D37A0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0D37A0">
        <w:rPr>
          <w:rFonts w:ascii="Times New Roman" w:hAnsi="Times New Roman"/>
          <w:b/>
          <w:sz w:val="24"/>
          <w:szCs w:val="24"/>
        </w:rPr>
        <w:t>Климат Австралии. Внутренние воды.</w:t>
      </w:r>
      <w:r>
        <w:rPr>
          <w:rFonts w:ascii="Times New Roman" w:hAnsi="Times New Roman"/>
          <w:sz w:val="24"/>
          <w:szCs w:val="24"/>
        </w:rPr>
        <w:t xml:space="preserve"> Факторы, определяющие особенности климата материка. Климатические пояса и области. Внутренние воды.</w:t>
      </w:r>
    </w:p>
    <w:p w:rsidR="000D37A0" w:rsidRDefault="000D37A0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0D37A0">
        <w:rPr>
          <w:rFonts w:ascii="Times New Roman" w:hAnsi="Times New Roman"/>
          <w:b/>
          <w:sz w:val="24"/>
          <w:szCs w:val="24"/>
        </w:rPr>
        <w:t>Природные зоны Австралии. Своеобразие органического мира.</w:t>
      </w:r>
      <w:r>
        <w:rPr>
          <w:rFonts w:ascii="Times New Roman" w:hAnsi="Times New Roman"/>
          <w:sz w:val="24"/>
          <w:szCs w:val="24"/>
        </w:rPr>
        <w:t xml:space="preserve"> Проявление широтной зональности в размещении природных зон. Своеобразие органического мира.</w:t>
      </w:r>
    </w:p>
    <w:p w:rsidR="000D37A0" w:rsidRDefault="000D37A0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0D37A0">
        <w:rPr>
          <w:rFonts w:ascii="Times New Roman" w:hAnsi="Times New Roman"/>
          <w:b/>
          <w:sz w:val="24"/>
          <w:szCs w:val="24"/>
        </w:rPr>
        <w:t>Австралийский Союз.</w:t>
      </w:r>
      <w:r>
        <w:rPr>
          <w:rFonts w:ascii="Times New Roman" w:hAnsi="Times New Roman"/>
          <w:sz w:val="24"/>
          <w:szCs w:val="24"/>
        </w:rPr>
        <w:t xml:space="preserve"> Население. Хозяйство Австралийского Союза. Изменение природы человеком.</w:t>
      </w:r>
    </w:p>
    <w:p w:rsidR="000D37A0" w:rsidRDefault="000D37A0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0D37A0">
        <w:rPr>
          <w:rFonts w:ascii="Times New Roman" w:hAnsi="Times New Roman"/>
          <w:b/>
          <w:sz w:val="24"/>
          <w:szCs w:val="24"/>
        </w:rPr>
        <w:t>Океания. Природа, население и страны.</w:t>
      </w:r>
      <w:r>
        <w:rPr>
          <w:rFonts w:ascii="Times New Roman" w:hAnsi="Times New Roman"/>
          <w:sz w:val="24"/>
          <w:szCs w:val="24"/>
        </w:rPr>
        <w:t xml:space="preserve"> Географическое положение. Из истории открытия и исследования. Особенности природы. Население и страны. Памятники природного и культурного наследия.</w:t>
      </w:r>
    </w:p>
    <w:p w:rsidR="000D37A0" w:rsidRDefault="000D37A0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ЮЖНАЯ АМЕРИКА</w:t>
      </w:r>
    </w:p>
    <w:p w:rsidR="000D37A0" w:rsidRDefault="000D37A0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EA5866">
        <w:rPr>
          <w:rFonts w:ascii="Times New Roman" w:hAnsi="Times New Roman"/>
          <w:b/>
          <w:sz w:val="24"/>
          <w:szCs w:val="24"/>
        </w:rPr>
        <w:t>Географическое положение. Из истории открытия и исследования материка.</w:t>
      </w:r>
      <w:r>
        <w:rPr>
          <w:rFonts w:ascii="Times New Roman" w:hAnsi="Times New Roman"/>
          <w:sz w:val="24"/>
          <w:szCs w:val="24"/>
        </w:rPr>
        <w:t xml:space="preserve"> Географическое положение. История открытия и исследования материка.</w:t>
      </w:r>
    </w:p>
    <w:p w:rsidR="000D37A0" w:rsidRDefault="000D37A0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EA5866">
        <w:rPr>
          <w:rFonts w:ascii="Times New Roman" w:hAnsi="Times New Roman"/>
          <w:b/>
          <w:sz w:val="24"/>
          <w:szCs w:val="24"/>
        </w:rPr>
        <w:t>Рельеф и полезные ископаемые.</w:t>
      </w:r>
      <w:r>
        <w:rPr>
          <w:rFonts w:ascii="Times New Roman" w:hAnsi="Times New Roman"/>
          <w:sz w:val="24"/>
          <w:szCs w:val="24"/>
        </w:rPr>
        <w:t xml:space="preserve"> История формирования основных форм рельефа материка. </w:t>
      </w:r>
      <w:r w:rsidR="00EA5866">
        <w:rPr>
          <w:rFonts w:ascii="Times New Roman" w:hAnsi="Times New Roman"/>
          <w:sz w:val="24"/>
          <w:szCs w:val="24"/>
        </w:rPr>
        <w:t>Закономерности размещения равнин и складчатых поясов, месторождений полезных ископаемых.</w:t>
      </w:r>
    </w:p>
    <w:p w:rsidR="00EA5866" w:rsidRDefault="00EA5866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EA5866">
        <w:rPr>
          <w:rFonts w:ascii="Times New Roman" w:hAnsi="Times New Roman"/>
          <w:b/>
          <w:sz w:val="24"/>
          <w:szCs w:val="24"/>
        </w:rPr>
        <w:lastRenderedPageBreak/>
        <w:t>Климат. Внутренние воды</w:t>
      </w:r>
      <w:r>
        <w:rPr>
          <w:rFonts w:ascii="Times New Roman" w:hAnsi="Times New Roman"/>
          <w:sz w:val="24"/>
          <w:szCs w:val="24"/>
        </w:rPr>
        <w:t>. Климатообразующие факторы. Климатические пояса и области. Внутренние воды. Реки как производные рельефа и климата материка.</w:t>
      </w:r>
    </w:p>
    <w:p w:rsidR="00EA5866" w:rsidRDefault="0078431A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78431A">
        <w:rPr>
          <w:rFonts w:ascii="Times New Roman" w:hAnsi="Times New Roman"/>
          <w:b/>
          <w:sz w:val="24"/>
          <w:szCs w:val="24"/>
        </w:rPr>
        <w:t>Природные зоны.</w:t>
      </w:r>
      <w:r>
        <w:rPr>
          <w:rFonts w:ascii="Times New Roman" w:hAnsi="Times New Roman"/>
          <w:sz w:val="24"/>
          <w:szCs w:val="24"/>
        </w:rPr>
        <w:t xml:space="preserve"> Своеобразие органического мира материка. Высотная поясность в Андах. Изменение природы материка под влиянием деятельности человека. Охрана природы.</w:t>
      </w:r>
    </w:p>
    <w:p w:rsidR="0078431A" w:rsidRDefault="0078431A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78431A">
        <w:rPr>
          <w:rFonts w:ascii="Times New Roman" w:hAnsi="Times New Roman"/>
          <w:b/>
          <w:sz w:val="24"/>
          <w:szCs w:val="24"/>
        </w:rPr>
        <w:t>Население.</w:t>
      </w:r>
      <w:r>
        <w:rPr>
          <w:rFonts w:ascii="Times New Roman" w:hAnsi="Times New Roman"/>
          <w:sz w:val="24"/>
          <w:szCs w:val="24"/>
        </w:rPr>
        <w:t xml:space="preserve"> История заселения материка. Численность, плотность, этнический состав населения. Страны.</w:t>
      </w:r>
    </w:p>
    <w:p w:rsidR="0078431A" w:rsidRDefault="0078431A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78431A">
        <w:rPr>
          <w:rFonts w:ascii="Times New Roman" w:hAnsi="Times New Roman"/>
          <w:b/>
          <w:sz w:val="24"/>
          <w:szCs w:val="24"/>
        </w:rPr>
        <w:t>Страны востока материка. Бразилия</w:t>
      </w:r>
      <w:r>
        <w:rPr>
          <w:rFonts w:ascii="Times New Roman" w:hAnsi="Times New Roman"/>
          <w:sz w:val="24"/>
          <w:szCs w:val="24"/>
        </w:rPr>
        <w:t>. Географическое положение, природа, население, хозяйство Бразилии и Аргентины.</w:t>
      </w:r>
    </w:p>
    <w:p w:rsidR="0078431A" w:rsidRDefault="0078431A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78431A">
        <w:rPr>
          <w:rFonts w:ascii="Times New Roman" w:hAnsi="Times New Roman"/>
          <w:b/>
          <w:sz w:val="24"/>
          <w:szCs w:val="24"/>
        </w:rPr>
        <w:t>Страны Анд. Перу</w:t>
      </w:r>
      <w:r>
        <w:rPr>
          <w:rFonts w:ascii="Times New Roman" w:hAnsi="Times New Roman"/>
          <w:sz w:val="24"/>
          <w:szCs w:val="24"/>
        </w:rPr>
        <w:t xml:space="preserve">. Своеобразие природы Анд. </w:t>
      </w:r>
      <w:r>
        <w:rPr>
          <w:rFonts w:ascii="Times New Roman" w:hAnsi="Times New Roman"/>
          <w:sz w:val="24"/>
          <w:szCs w:val="24"/>
          <w:u w:val="single"/>
        </w:rPr>
        <w:t>Г</w:t>
      </w:r>
      <w:r>
        <w:rPr>
          <w:rFonts w:ascii="Times New Roman" w:hAnsi="Times New Roman"/>
          <w:sz w:val="24"/>
          <w:szCs w:val="24"/>
        </w:rPr>
        <w:t>еографическое положение, природа, население, хозяйство Перу.</w:t>
      </w:r>
    </w:p>
    <w:p w:rsidR="0078431A" w:rsidRDefault="0078431A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АНТАРКТИДА</w:t>
      </w:r>
    </w:p>
    <w:p w:rsidR="0078431A" w:rsidRDefault="0078431A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78431A">
        <w:rPr>
          <w:rFonts w:ascii="Times New Roman" w:hAnsi="Times New Roman"/>
          <w:b/>
          <w:sz w:val="24"/>
          <w:szCs w:val="24"/>
        </w:rPr>
        <w:t xml:space="preserve">Географическое положение. Открытие и исследование Антарктиды. Природа. </w:t>
      </w:r>
      <w:r>
        <w:rPr>
          <w:rFonts w:ascii="Times New Roman" w:hAnsi="Times New Roman"/>
          <w:sz w:val="24"/>
          <w:szCs w:val="24"/>
        </w:rPr>
        <w:t>Географическое положение. Антарктика. Открытие и первые исследования. Современные исследования Антарктиды. Ледниковый покров. Подледный рельеф. Климат. Органический мир. Значение современных исследований Антарктики.</w:t>
      </w:r>
    </w:p>
    <w:p w:rsidR="0078431A" w:rsidRDefault="0078431A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СЕВЕРНЫЕ МАТЕРИКИ</w:t>
      </w:r>
    </w:p>
    <w:p w:rsidR="0078431A" w:rsidRDefault="0078431A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78431A">
        <w:rPr>
          <w:rFonts w:ascii="Times New Roman" w:hAnsi="Times New Roman"/>
          <w:b/>
          <w:sz w:val="24"/>
          <w:szCs w:val="24"/>
        </w:rPr>
        <w:t>Общие особенности природы северных материков.</w:t>
      </w:r>
      <w:r>
        <w:rPr>
          <w:rFonts w:ascii="Times New Roman" w:hAnsi="Times New Roman"/>
          <w:sz w:val="24"/>
          <w:szCs w:val="24"/>
        </w:rPr>
        <w:t xml:space="preserve"> Географическое положение. Общие черты рельефа. Древнее оледенение. Общие черты климата и природных зон.</w:t>
      </w:r>
    </w:p>
    <w:p w:rsidR="0078431A" w:rsidRDefault="0078431A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СЕВЕРНАЯ АМЕРИКА</w:t>
      </w:r>
    </w:p>
    <w:p w:rsidR="0078431A" w:rsidRDefault="0078431A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78431A">
        <w:rPr>
          <w:rFonts w:ascii="Times New Roman" w:hAnsi="Times New Roman"/>
          <w:b/>
          <w:sz w:val="24"/>
          <w:szCs w:val="24"/>
        </w:rPr>
        <w:t>Географическое положение. Из истории открытия и исследования материка.</w:t>
      </w:r>
      <w:r>
        <w:rPr>
          <w:rFonts w:ascii="Times New Roman" w:hAnsi="Times New Roman"/>
          <w:sz w:val="24"/>
          <w:szCs w:val="24"/>
        </w:rPr>
        <w:t xml:space="preserve"> Географическое положение. Из истории открытия и исследования материка. Русские исследования Северо-Западной Америки.</w:t>
      </w:r>
    </w:p>
    <w:p w:rsidR="007E674C" w:rsidRDefault="00B7460E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7460E">
        <w:rPr>
          <w:rFonts w:ascii="Times New Roman" w:hAnsi="Times New Roman"/>
          <w:b/>
          <w:sz w:val="24"/>
          <w:szCs w:val="24"/>
        </w:rPr>
        <w:t>Рельеф и полезные ископаемые.</w:t>
      </w:r>
      <w:r>
        <w:rPr>
          <w:rFonts w:ascii="Times New Roman" w:hAnsi="Times New Roman"/>
          <w:sz w:val="24"/>
          <w:szCs w:val="24"/>
        </w:rPr>
        <w:t xml:space="preserve"> Основные черты рельефа материка. Влияние древнего оледенения на рельеф. Закономерности размещения крупных форм рельефа и месторождений полезных ископаемых.</w:t>
      </w:r>
    </w:p>
    <w:p w:rsidR="00B7460E" w:rsidRDefault="00B7460E" w:rsidP="00B7460E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7460E">
        <w:rPr>
          <w:rFonts w:ascii="Times New Roman" w:hAnsi="Times New Roman"/>
          <w:b/>
          <w:sz w:val="24"/>
          <w:szCs w:val="24"/>
        </w:rPr>
        <w:t>Климат. Внутренние воды.</w:t>
      </w:r>
      <w:r>
        <w:rPr>
          <w:rFonts w:ascii="Times New Roman" w:hAnsi="Times New Roman"/>
          <w:sz w:val="24"/>
          <w:szCs w:val="24"/>
        </w:rPr>
        <w:t xml:space="preserve"> Климатообразующие факторы. Климатические пояса и области. Внутренние воды. Реки как производные рельефа и климата материка.</w:t>
      </w:r>
    </w:p>
    <w:p w:rsidR="00B7460E" w:rsidRDefault="00B7460E" w:rsidP="00B7460E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7460E">
        <w:rPr>
          <w:rFonts w:ascii="Times New Roman" w:hAnsi="Times New Roman"/>
          <w:b/>
          <w:sz w:val="24"/>
          <w:szCs w:val="24"/>
        </w:rPr>
        <w:t>Природные зоны. Население.</w:t>
      </w:r>
      <w:r>
        <w:rPr>
          <w:rFonts w:ascii="Times New Roman" w:hAnsi="Times New Roman"/>
          <w:sz w:val="24"/>
          <w:szCs w:val="24"/>
        </w:rPr>
        <w:t xml:space="preserve"> Особенности распределения природных зон на материке. Изменение природы под влиянием деятельности человека. Население.</w:t>
      </w:r>
    </w:p>
    <w:p w:rsidR="00B7460E" w:rsidRDefault="00B7460E" w:rsidP="00B7460E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7460E">
        <w:rPr>
          <w:rFonts w:ascii="Times New Roman" w:hAnsi="Times New Roman"/>
          <w:b/>
          <w:sz w:val="24"/>
          <w:szCs w:val="24"/>
        </w:rPr>
        <w:t>Канада.</w:t>
      </w:r>
      <w:r>
        <w:rPr>
          <w:rFonts w:ascii="Times New Roman" w:hAnsi="Times New Roman"/>
          <w:sz w:val="24"/>
          <w:szCs w:val="24"/>
        </w:rPr>
        <w:t xml:space="preserve"> Географическое положение, природа, население, хозяйство, заповедники и национальные парки Канады.</w:t>
      </w:r>
    </w:p>
    <w:p w:rsidR="00B7460E" w:rsidRDefault="00B7460E" w:rsidP="00B7460E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7460E">
        <w:rPr>
          <w:rFonts w:ascii="Times New Roman" w:hAnsi="Times New Roman"/>
          <w:b/>
          <w:sz w:val="24"/>
          <w:szCs w:val="24"/>
        </w:rPr>
        <w:t>Соединенные Штаты Америки.</w:t>
      </w:r>
      <w:r>
        <w:rPr>
          <w:rFonts w:ascii="Times New Roman" w:hAnsi="Times New Roman"/>
          <w:sz w:val="24"/>
          <w:szCs w:val="24"/>
        </w:rPr>
        <w:t xml:space="preserve"> Географическое положение, природа, население, хозяйство, памятники природного и культурного наследия США.</w:t>
      </w:r>
    </w:p>
    <w:p w:rsidR="00B7460E" w:rsidRDefault="00B7460E" w:rsidP="00B7460E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7460E">
        <w:rPr>
          <w:rFonts w:ascii="Times New Roman" w:hAnsi="Times New Roman"/>
          <w:b/>
          <w:sz w:val="24"/>
          <w:szCs w:val="24"/>
        </w:rPr>
        <w:t>Средняя Америка. Мексика.</w:t>
      </w:r>
      <w:r>
        <w:rPr>
          <w:rFonts w:ascii="Times New Roman" w:hAnsi="Times New Roman"/>
          <w:sz w:val="24"/>
          <w:szCs w:val="24"/>
        </w:rPr>
        <w:t xml:space="preserve"> Общая характеристика региона. Географическое положение, природа, население, хозяйство Мексики.</w:t>
      </w:r>
    </w:p>
    <w:p w:rsidR="00B7460E" w:rsidRDefault="00B7460E" w:rsidP="00B7460E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B7460E" w:rsidRDefault="00B7460E" w:rsidP="00B7460E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B7460E" w:rsidRDefault="00B7460E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78431A" w:rsidRDefault="0078431A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78431A" w:rsidRDefault="0078431A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78431A" w:rsidRDefault="0078431A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A5866" w:rsidRDefault="00EA5866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A5866" w:rsidRDefault="00EA5866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4E6AA2" w:rsidRDefault="004E6AA2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4E6AA2" w:rsidRPr="008E4D16" w:rsidRDefault="004E6AA2" w:rsidP="009E5D74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3E40A1" w:rsidRPr="003E40A1" w:rsidRDefault="003E40A1" w:rsidP="00306E75">
      <w:pPr>
        <w:shd w:val="clear" w:color="auto" w:fill="FFFFFF"/>
        <w:spacing w:after="0" w:line="240" w:lineRule="atLeast"/>
        <w:ind w:left="17" w:firstLine="294"/>
        <w:contextualSpacing/>
        <w:jc w:val="both"/>
        <w:rPr>
          <w:rFonts w:ascii="Times New Roman" w:hAnsi="Times New Roman"/>
          <w:sz w:val="24"/>
          <w:szCs w:val="24"/>
        </w:rPr>
      </w:pPr>
    </w:p>
    <w:p w:rsidR="00D9258B" w:rsidRPr="00510C1A" w:rsidRDefault="00D9258B" w:rsidP="00306E75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D9258B" w:rsidRPr="00510C1A" w:rsidRDefault="00D9258B" w:rsidP="00D9258B">
      <w:pPr>
        <w:rPr>
          <w:rFonts w:ascii="Times New Roman" w:hAnsi="Times New Roman"/>
          <w:sz w:val="24"/>
          <w:szCs w:val="24"/>
        </w:rPr>
        <w:sectPr w:rsidR="00D9258B" w:rsidRPr="00510C1A" w:rsidSect="001467EE">
          <w:pgSz w:w="16838" w:h="11906" w:orient="landscape"/>
          <w:pgMar w:top="426" w:right="720" w:bottom="720" w:left="720" w:header="708" w:footer="708" w:gutter="0"/>
          <w:cols w:space="720"/>
        </w:sectPr>
      </w:pPr>
    </w:p>
    <w:p w:rsidR="005E5198" w:rsidRPr="00340782" w:rsidRDefault="00340782" w:rsidP="0023494A">
      <w:pPr>
        <w:tabs>
          <w:tab w:val="left" w:pos="1020"/>
        </w:tabs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340782">
        <w:rPr>
          <w:rFonts w:ascii="Times New Roman" w:hAnsi="Times New Roman"/>
          <w:b/>
          <w:sz w:val="32"/>
          <w:szCs w:val="32"/>
        </w:rPr>
        <w:lastRenderedPageBreak/>
        <w:t>Календарно – тематическое планирование</w:t>
      </w:r>
    </w:p>
    <w:tbl>
      <w:tblPr>
        <w:tblpPr w:leftFromText="180" w:rightFromText="180" w:vertAnchor="text" w:horzAnchor="margin" w:tblpY="518"/>
        <w:tblW w:w="14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105"/>
        <w:gridCol w:w="10244"/>
        <w:gridCol w:w="1275"/>
        <w:gridCol w:w="1984"/>
      </w:tblGrid>
      <w:tr w:rsidR="005E5198" w:rsidRPr="00510C1A" w:rsidTr="00340782">
        <w:trPr>
          <w:trHeight w:val="563"/>
        </w:trPr>
        <w:tc>
          <w:tcPr>
            <w:tcW w:w="712" w:type="dxa"/>
          </w:tcPr>
          <w:p w:rsidR="005E5198" w:rsidRPr="00510C1A" w:rsidRDefault="005E5198" w:rsidP="00BC10DA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0C1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349" w:type="dxa"/>
            <w:gridSpan w:val="2"/>
          </w:tcPr>
          <w:p w:rsidR="005E5198" w:rsidRDefault="005E5198" w:rsidP="00BC10DA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раздела</w:t>
            </w:r>
          </w:p>
          <w:p w:rsidR="005E5198" w:rsidRPr="00510C1A" w:rsidRDefault="005E5198" w:rsidP="00BC10DA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0C1A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</w:tcPr>
          <w:p w:rsidR="005E5198" w:rsidRPr="00510C1A" w:rsidRDefault="005E5198" w:rsidP="00BC10DA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0C1A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84" w:type="dxa"/>
          </w:tcPr>
          <w:p w:rsidR="005E5198" w:rsidRPr="00510C1A" w:rsidRDefault="005E5198" w:rsidP="00BC10DA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340782" w:rsidRPr="00510C1A" w:rsidTr="00340782">
        <w:trPr>
          <w:trHeight w:val="562"/>
        </w:trPr>
        <w:tc>
          <w:tcPr>
            <w:tcW w:w="11061" w:type="dxa"/>
            <w:gridSpan w:val="3"/>
          </w:tcPr>
          <w:p w:rsidR="00340782" w:rsidRPr="00340782" w:rsidRDefault="00340782" w:rsidP="00340782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340782">
              <w:rPr>
                <w:rFonts w:ascii="Times New Roman" w:hAnsi="Times New Roman"/>
                <w:b/>
                <w:sz w:val="32"/>
                <w:szCs w:val="32"/>
              </w:rPr>
              <w:t>Введение</w:t>
            </w:r>
          </w:p>
        </w:tc>
        <w:tc>
          <w:tcPr>
            <w:tcW w:w="1275" w:type="dxa"/>
          </w:tcPr>
          <w:p w:rsidR="00340782" w:rsidRPr="00510C1A" w:rsidRDefault="00340782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340782" w:rsidRDefault="00340782" w:rsidP="003407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198" w:rsidRPr="00510C1A" w:rsidTr="00340782">
        <w:trPr>
          <w:trHeight w:val="562"/>
        </w:trPr>
        <w:tc>
          <w:tcPr>
            <w:tcW w:w="712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49" w:type="dxa"/>
            <w:gridSpan w:val="2"/>
          </w:tcPr>
          <w:p w:rsidR="005E5198" w:rsidRPr="00510C1A" w:rsidRDefault="00340782" w:rsidP="00340782">
            <w:p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люди открывали и изучали Землю.</w:t>
            </w: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E5198" w:rsidRPr="00510C1A" w:rsidRDefault="005E5198" w:rsidP="003407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1.09</w:t>
            </w:r>
          </w:p>
        </w:tc>
      </w:tr>
      <w:tr w:rsidR="005E5198" w:rsidRPr="00510C1A" w:rsidTr="00340782">
        <w:tc>
          <w:tcPr>
            <w:tcW w:w="712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2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49" w:type="dxa"/>
            <w:gridSpan w:val="2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b/>
                <w:sz w:val="24"/>
                <w:szCs w:val="24"/>
              </w:rPr>
              <w:t>Стартовая контрольная работа</w:t>
            </w: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7.09</w:t>
            </w:r>
          </w:p>
        </w:tc>
      </w:tr>
      <w:tr w:rsidR="005E5198" w:rsidRPr="00510C1A" w:rsidTr="00340782">
        <w:tc>
          <w:tcPr>
            <w:tcW w:w="712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3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49" w:type="dxa"/>
            <w:gridSpan w:val="2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="00340782">
              <w:rPr>
                <w:rFonts w:ascii="Times New Roman" w:hAnsi="Times New Roman"/>
                <w:sz w:val="24"/>
                <w:szCs w:val="24"/>
              </w:rPr>
              <w:t>Источники географической информации. Карта – особый источник географических знаний. Географические методы изучения окружающей среды.</w:t>
            </w: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8.09</w:t>
            </w:r>
          </w:p>
        </w:tc>
      </w:tr>
      <w:tr w:rsidR="00340782" w:rsidRPr="00510C1A" w:rsidTr="00340782">
        <w:trPr>
          <w:trHeight w:val="269"/>
        </w:trPr>
        <w:tc>
          <w:tcPr>
            <w:tcW w:w="11061" w:type="dxa"/>
            <w:gridSpan w:val="3"/>
          </w:tcPr>
          <w:p w:rsidR="001442FD" w:rsidRPr="00340782" w:rsidRDefault="00340782" w:rsidP="001442F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0782">
              <w:rPr>
                <w:rFonts w:ascii="Times New Roman" w:hAnsi="Times New Roman"/>
                <w:b/>
                <w:sz w:val="28"/>
                <w:szCs w:val="28"/>
              </w:rPr>
              <w:t>Главные особенности природы Земли</w:t>
            </w:r>
          </w:p>
        </w:tc>
        <w:tc>
          <w:tcPr>
            <w:tcW w:w="1275" w:type="dxa"/>
          </w:tcPr>
          <w:p w:rsidR="00340782" w:rsidRPr="00510C1A" w:rsidRDefault="00A63896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340782" w:rsidRPr="00510C1A" w:rsidRDefault="00340782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42FD" w:rsidRPr="00510C1A" w:rsidTr="00340782">
        <w:trPr>
          <w:trHeight w:val="269"/>
        </w:trPr>
        <w:tc>
          <w:tcPr>
            <w:tcW w:w="11061" w:type="dxa"/>
            <w:gridSpan w:val="3"/>
          </w:tcPr>
          <w:p w:rsidR="001442FD" w:rsidRPr="00340782" w:rsidRDefault="001442FD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Литосфера и рельеф Земли</w:t>
            </w:r>
          </w:p>
        </w:tc>
        <w:tc>
          <w:tcPr>
            <w:tcW w:w="1275" w:type="dxa"/>
          </w:tcPr>
          <w:p w:rsidR="001442FD" w:rsidRDefault="00496331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1442FD" w:rsidRPr="00510C1A" w:rsidRDefault="001442FD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198" w:rsidRPr="00510C1A" w:rsidTr="00340782">
        <w:trPr>
          <w:trHeight w:val="269"/>
        </w:trPr>
        <w:tc>
          <w:tcPr>
            <w:tcW w:w="712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4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49" w:type="dxa"/>
            <w:gridSpan w:val="2"/>
          </w:tcPr>
          <w:p w:rsidR="005E5198" w:rsidRPr="00F15B3D" w:rsidRDefault="001442FD" w:rsidP="00340782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Происхождение материков и океанов</w:t>
            </w: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</w:tr>
      <w:tr w:rsidR="005E5198" w:rsidRPr="00510C1A" w:rsidTr="00340782">
        <w:trPr>
          <w:trHeight w:val="290"/>
        </w:trPr>
        <w:tc>
          <w:tcPr>
            <w:tcW w:w="712" w:type="dxa"/>
          </w:tcPr>
          <w:p w:rsidR="005E5198" w:rsidRPr="00510C1A" w:rsidRDefault="005E5198" w:rsidP="003407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5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49" w:type="dxa"/>
            <w:gridSpan w:val="2"/>
          </w:tcPr>
          <w:p w:rsidR="005E5198" w:rsidRPr="00510C1A" w:rsidRDefault="001442FD" w:rsidP="00340782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Рельеф Земли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. </w:t>
            </w:r>
            <w:r w:rsidRPr="00510C1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№1</w:t>
            </w:r>
            <w:r w:rsidRPr="00510C1A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>Обозначение на контурной карте литосферных плит и сейсмических поясов Земли»</w:t>
            </w: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</w:tr>
      <w:tr w:rsidR="001442FD" w:rsidRPr="00510C1A" w:rsidTr="00DB1653">
        <w:trPr>
          <w:trHeight w:val="290"/>
        </w:trPr>
        <w:tc>
          <w:tcPr>
            <w:tcW w:w="11061" w:type="dxa"/>
            <w:gridSpan w:val="3"/>
          </w:tcPr>
          <w:p w:rsidR="001442FD" w:rsidRPr="001442FD" w:rsidRDefault="001442FD" w:rsidP="001442F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42FD">
              <w:rPr>
                <w:rFonts w:ascii="Times New Roman" w:hAnsi="Times New Roman"/>
                <w:b/>
                <w:sz w:val="28"/>
                <w:szCs w:val="28"/>
              </w:rPr>
              <w:t>Атмосфера и климаты Земли</w:t>
            </w:r>
          </w:p>
        </w:tc>
        <w:tc>
          <w:tcPr>
            <w:tcW w:w="1275" w:type="dxa"/>
          </w:tcPr>
          <w:p w:rsidR="001442FD" w:rsidRPr="00510C1A" w:rsidRDefault="00496331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1442FD" w:rsidRPr="00510C1A" w:rsidRDefault="001442FD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198" w:rsidRPr="00510C1A" w:rsidTr="00340782">
        <w:trPr>
          <w:trHeight w:val="525"/>
        </w:trPr>
        <w:tc>
          <w:tcPr>
            <w:tcW w:w="712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6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49" w:type="dxa"/>
            <w:gridSpan w:val="2"/>
          </w:tcPr>
          <w:p w:rsidR="005E5198" w:rsidRPr="00510C1A" w:rsidRDefault="00496331" w:rsidP="00340782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Распределение температуры воздуха и осадков на Земле. Воздушные массы.</w:t>
            </w:r>
          </w:p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</w:tr>
      <w:tr w:rsidR="005E5198" w:rsidRPr="00510C1A" w:rsidTr="00496331">
        <w:trPr>
          <w:trHeight w:val="419"/>
        </w:trPr>
        <w:tc>
          <w:tcPr>
            <w:tcW w:w="712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7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49" w:type="dxa"/>
            <w:gridSpan w:val="2"/>
          </w:tcPr>
          <w:p w:rsidR="005E5198" w:rsidRPr="00510C1A" w:rsidRDefault="00496331" w:rsidP="00340782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Климатические пояса Земли.</w:t>
            </w:r>
            <w:r w:rsidRPr="00510C1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Практическая работа №2</w:t>
            </w:r>
            <w:r w:rsidRPr="00510C1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«Обозначение на к/к климатических поясов Земли и описание климата места по климатической карте»</w:t>
            </w: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</w:tr>
      <w:tr w:rsidR="00496331" w:rsidRPr="00510C1A" w:rsidTr="00DB1653">
        <w:trPr>
          <w:trHeight w:val="525"/>
        </w:trPr>
        <w:tc>
          <w:tcPr>
            <w:tcW w:w="11061" w:type="dxa"/>
            <w:gridSpan w:val="3"/>
          </w:tcPr>
          <w:p w:rsidR="00496331" w:rsidRPr="00496331" w:rsidRDefault="00496331" w:rsidP="00496331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6331">
              <w:rPr>
                <w:rFonts w:ascii="Times New Roman" w:hAnsi="Times New Roman"/>
                <w:b/>
                <w:sz w:val="28"/>
                <w:szCs w:val="28"/>
              </w:rPr>
              <w:t>Гидросфера. Мировой океан – главная часть гидросферы</w:t>
            </w:r>
          </w:p>
        </w:tc>
        <w:tc>
          <w:tcPr>
            <w:tcW w:w="1275" w:type="dxa"/>
          </w:tcPr>
          <w:p w:rsidR="00496331" w:rsidRPr="00510C1A" w:rsidRDefault="00496331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496331" w:rsidRPr="00510C1A" w:rsidRDefault="00496331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198" w:rsidRPr="00510C1A" w:rsidTr="00340782">
        <w:trPr>
          <w:trHeight w:val="525"/>
        </w:trPr>
        <w:tc>
          <w:tcPr>
            <w:tcW w:w="712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8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49" w:type="dxa"/>
            <w:gridSpan w:val="2"/>
          </w:tcPr>
          <w:p w:rsidR="005E5198" w:rsidRPr="00510C1A" w:rsidRDefault="00496331" w:rsidP="00340782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Воды Мирового океана. Схема поверхностных течений.</w:t>
            </w: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</w:tr>
      <w:tr w:rsidR="005E5198" w:rsidRPr="00510C1A" w:rsidTr="00496331">
        <w:trPr>
          <w:trHeight w:val="485"/>
        </w:trPr>
        <w:tc>
          <w:tcPr>
            <w:tcW w:w="712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9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49" w:type="dxa"/>
            <w:gridSpan w:val="2"/>
          </w:tcPr>
          <w:p w:rsidR="005E5198" w:rsidRPr="00510C1A" w:rsidRDefault="00496331" w:rsidP="0049633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Жизнь в океане. Взаимодействие океана с атмосферой и сушей.</w:t>
            </w: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</w:tr>
      <w:tr w:rsidR="00496331" w:rsidRPr="00510C1A" w:rsidTr="00DB1653">
        <w:trPr>
          <w:trHeight w:val="485"/>
        </w:trPr>
        <w:tc>
          <w:tcPr>
            <w:tcW w:w="11061" w:type="dxa"/>
            <w:gridSpan w:val="3"/>
          </w:tcPr>
          <w:p w:rsidR="00496331" w:rsidRPr="00496331" w:rsidRDefault="00496331" w:rsidP="00496331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6331">
              <w:rPr>
                <w:rFonts w:ascii="Times New Roman" w:hAnsi="Times New Roman"/>
                <w:b/>
                <w:sz w:val="28"/>
                <w:szCs w:val="28"/>
              </w:rPr>
              <w:t>Географическая оболочка</w:t>
            </w:r>
          </w:p>
        </w:tc>
        <w:tc>
          <w:tcPr>
            <w:tcW w:w="1275" w:type="dxa"/>
          </w:tcPr>
          <w:p w:rsidR="00496331" w:rsidRPr="00510C1A" w:rsidRDefault="00496331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496331" w:rsidRPr="00510C1A" w:rsidRDefault="00496331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198" w:rsidRPr="00510C1A" w:rsidTr="00A63896">
        <w:trPr>
          <w:trHeight w:val="525"/>
        </w:trPr>
        <w:tc>
          <w:tcPr>
            <w:tcW w:w="817" w:type="dxa"/>
            <w:gridSpan w:val="2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E5198" w:rsidRPr="00510C1A" w:rsidRDefault="00496331" w:rsidP="00340782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и свойства географической оболочки.</w:t>
            </w:r>
          </w:p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</w:tr>
      <w:tr w:rsidR="005E5198" w:rsidRPr="00510C1A" w:rsidTr="00A63896">
        <w:trPr>
          <w:trHeight w:val="525"/>
        </w:trPr>
        <w:tc>
          <w:tcPr>
            <w:tcW w:w="817" w:type="dxa"/>
            <w:gridSpan w:val="2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11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E5198" w:rsidRPr="00510C1A" w:rsidRDefault="00496331" w:rsidP="00340782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Природные комплексы суши и океана.</w:t>
            </w: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</w:tr>
      <w:tr w:rsidR="005E5198" w:rsidRPr="00510C1A" w:rsidTr="00A63896">
        <w:trPr>
          <w:trHeight w:val="525"/>
        </w:trPr>
        <w:tc>
          <w:tcPr>
            <w:tcW w:w="817" w:type="dxa"/>
            <w:gridSpan w:val="2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12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E5198" w:rsidRPr="00510C1A" w:rsidRDefault="00496331" w:rsidP="00496331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Природная зональность.</w:t>
            </w: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</w:tr>
      <w:tr w:rsidR="005E5198" w:rsidRPr="00510C1A" w:rsidTr="00A63896">
        <w:trPr>
          <w:trHeight w:val="525"/>
        </w:trPr>
        <w:tc>
          <w:tcPr>
            <w:tcW w:w="817" w:type="dxa"/>
            <w:gridSpan w:val="2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13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E5198" w:rsidRPr="00A63896" w:rsidRDefault="00A63896" w:rsidP="00340782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3896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№1  по теме: «Главные особенности природы Земли»</w:t>
            </w: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</w:tr>
      <w:tr w:rsidR="00A63896" w:rsidRPr="00510C1A" w:rsidTr="00DB1653">
        <w:trPr>
          <w:trHeight w:val="525"/>
        </w:trPr>
        <w:tc>
          <w:tcPr>
            <w:tcW w:w="11061" w:type="dxa"/>
            <w:gridSpan w:val="3"/>
          </w:tcPr>
          <w:p w:rsidR="00A63896" w:rsidRPr="00A63896" w:rsidRDefault="00A63896" w:rsidP="00A63896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3896">
              <w:rPr>
                <w:rFonts w:ascii="Times New Roman" w:hAnsi="Times New Roman"/>
                <w:b/>
                <w:sz w:val="28"/>
                <w:szCs w:val="28"/>
              </w:rPr>
              <w:t>Население Земли</w:t>
            </w:r>
          </w:p>
        </w:tc>
        <w:tc>
          <w:tcPr>
            <w:tcW w:w="1275" w:type="dxa"/>
          </w:tcPr>
          <w:p w:rsidR="00A63896" w:rsidRPr="00510C1A" w:rsidRDefault="00CA5FBE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A63896" w:rsidRPr="00510C1A" w:rsidRDefault="00A63896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198" w:rsidRPr="00510C1A" w:rsidTr="00A63896">
        <w:trPr>
          <w:trHeight w:val="525"/>
        </w:trPr>
        <w:tc>
          <w:tcPr>
            <w:tcW w:w="817" w:type="dxa"/>
            <w:gridSpan w:val="2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14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E5198" w:rsidRPr="00510C1A" w:rsidRDefault="00CA5FBE" w:rsidP="00340782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 Численность населения Земли. Размещение населения.</w:t>
            </w: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</w:tr>
      <w:tr w:rsidR="005E5198" w:rsidRPr="00510C1A" w:rsidTr="00A63896">
        <w:trPr>
          <w:trHeight w:val="416"/>
        </w:trPr>
        <w:tc>
          <w:tcPr>
            <w:tcW w:w="817" w:type="dxa"/>
            <w:gridSpan w:val="2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15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E5198" w:rsidRPr="00510C1A" w:rsidRDefault="00CA5FBE" w:rsidP="00340782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Народы и религии мира.</w:t>
            </w: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</w:tr>
      <w:tr w:rsidR="005E5198" w:rsidRPr="00510C1A" w:rsidTr="00A63896">
        <w:trPr>
          <w:trHeight w:val="579"/>
        </w:trPr>
        <w:tc>
          <w:tcPr>
            <w:tcW w:w="817" w:type="dxa"/>
            <w:gridSpan w:val="2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16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E5198" w:rsidRPr="00510C1A" w:rsidRDefault="00CA5FBE" w:rsidP="00340782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Хозяйственная деятельность людей. Городское и сельское население.</w:t>
            </w: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</w:tr>
      <w:tr w:rsidR="00CA5FBE" w:rsidRPr="00510C1A" w:rsidTr="00DB1653">
        <w:trPr>
          <w:trHeight w:val="431"/>
        </w:trPr>
        <w:tc>
          <w:tcPr>
            <w:tcW w:w="11061" w:type="dxa"/>
            <w:gridSpan w:val="3"/>
          </w:tcPr>
          <w:p w:rsidR="00CA5FBE" w:rsidRPr="00CA5FBE" w:rsidRDefault="00CA5FBE" w:rsidP="00CA5FBE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5FBE">
              <w:rPr>
                <w:rFonts w:ascii="Times New Roman" w:hAnsi="Times New Roman"/>
                <w:b/>
                <w:sz w:val="28"/>
                <w:szCs w:val="28"/>
              </w:rPr>
              <w:t>Океаны и материки</w:t>
            </w:r>
          </w:p>
        </w:tc>
        <w:tc>
          <w:tcPr>
            <w:tcW w:w="1275" w:type="dxa"/>
          </w:tcPr>
          <w:p w:rsidR="00CA5FBE" w:rsidRPr="00510C1A" w:rsidRDefault="00CA5FBE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A5FBE" w:rsidRPr="00510C1A" w:rsidRDefault="00CA5FBE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5FBE" w:rsidRPr="00510C1A" w:rsidTr="00DB1653">
        <w:trPr>
          <w:trHeight w:val="431"/>
        </w:trPr>
        <w:tc>
          <w:tcPr>
            <w:tcW w:w="11061" w:type="dxa"/>
            <w:gridSpan w:val="3"/>
          </w:tcPr>
          <w:p w:rsidR="00CA5FBE" w:rsidRPr="00CA5FBE" w:rsidRDefault="00CA5FBE" w:rsidP="00CA5FBE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Океаны </w:t>
            </w:r>
          </w:p>
        </w:tc>
        <w:tc>
          <w:tcPr>
            <w:tcW w:w="1275" w:type="dxa"/>
          </w:tcPr>
          <w:p w:rsidR="00CA5FBE" w:rsidRPr="00510C1A" w:rsidRDefault="00CA5FBE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A5FBE" w:rsidRPr="00510C1A" w:rsidRDefault="00CA5FBE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198" w:rsidRPr="00510C1A" w:rsidTr="00A63896">
        <w:trPr>
          <w:trHeight w:val="431"/>
        </w:trPr>
        <w:tc>
          <w:tcPr>
            <w:tcW w:w="817" w:type="dxa"/>
            <w:gridSpan w:val="2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17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E5198" w:rsidRPr="00510C1A" w:rsidRDefault="00CA5FBE" w:rsidP="00340782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Тихий океан. </w:t>
            </w:r>
            <w:r w:rsidR="005E5198" w:rsidRPr="00510C1A">
              <w:rPr>
                <w:rFonts w:ascii="Times New Roman" w:hAnsi="Times New Roman"/>
                <w:sz w:val="24"/>
                <w:szCs w:val="24"/>
              </w:rPr>
              <w:t>Индийский океан</w:t>
            </w: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</w:tr>
      <w:tr w:rsidR="005E5198" w:rsidRPr="00510C1A" w:rsidTr="00A63896">
        <w:trPr>
          <w:trHeight w:val="70"/>
        </w:trPr>
        <w:tc>
          <w:tcPr>
            <w:tcW w:w="817" w:type="dxa"/>
            <w:gridSpan w:val="2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18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Атлантический океан.</w:t>
            </w:r>
            <w:r w:rsidR="00CA5FBE" w:rsidRPr="00510C1A">
              <w:rPr>
                <w:rFonts w:ascii="Times New Roman" w:hAnsi="Times New Roman"/>
                <w:sz w:val="24"/>
                <w:szCs w:val="24"/>
              </w:rPr>
              <w:t xml:space="preserve"> Северный Ледовитый океан.</w:t>
            </w:r>
            <w:r w:rsidR="00CA5FBE" w:rsidRPr="00510C1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Практическая работа №3</w:t>
            </w:r>
            <w:r w:rsidR="00CA5FBE" w:rsidRPr="00510C1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«Характеристика одного из океанов Земли»</w:t>
            </w: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9.11</w:t>
            </w:r>
          </w:p>
        </w:tc>
      </w:tr>
      <w:tr w:rsidR="00CA5FBE" w:rsidRPr="00510C1A" w:rsidTr="00DB1653">
        <w:trPr>
          <w:trHeight w:val="450"/>
        </w:trPr>
        <w:tc>
          <w:tcPr>
            <w:tcW w:w="11061" w:type="dxa"/>
            <w:gridSpan w:val="3"/>
            <w:tcBorders>
              <w:bottom w:val="single" w:sz="4" w:space="0" w:color="auto"/>
            </w:tcBorders>
          </w:tcPr>
          <w:p w:rsidR="00CA5FBE" w:rsidRPr="00CA5FBE" w:rsidRDefault="00CA5FBE" w:rsidP="00CA5FBE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5FBE">
              <w:rPr>
                <w:rFonts w:ascii="Times New Roman" w:hAnsi="Times New Roman"/>
                <w:b/>
                <w:sz w:val="28"/>
                <w:szCs w:val="28"/>
              </w:rPr>
              <w:t>Южные материки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A5FBE" w:rsidRPr="00510C1A" w:rsidRDefault="00CA5FBE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A5FBE" w:rsidRPr="00510C1A" w:rsidRDefault="00CA5FBE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198" w:rsidRPr="00510C1A" w:rsidTr="00A63896">
        <w:trPr>
          <w:trHeight w:val="450"/>
        </w:trPr>
        <w:tc>
          <w:tcPr>
            <w:tcW w:w="817" w:type="dxa"/>
            <w:gridSpan w:val="2"/>
            <w:tcBorders>
              <w:bottom w:val="single" w:sz="4" w:space="0" w:color="auto"/>
            </w:tcBorders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19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  <w:tcBorders>
              <w:bottom w:val="single" w:sz="4" w:space="0" w:color="auto"/>
            </w:tcBorders>
          </w:tcPr>
          <w:p w:rsidR="005E5198" w:rsidRPr="00510C1A" w:rsidRDefault="00CA5FBE" w:rsidP="00340782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особенности природы южных материков.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</w:tr>
      <w:tr w:rsidR="00CA5FBE" w:rsidRPr="00510C1A" w:rsidTr="00DB1653">
        <w:trPr>
          <w:trHeight w:val="391"/>
        </w:trPr>
        <w:tc>
          <w:tcPr>
            <w:tcW w:w="11061" w:type="dxa"/>
            <w:gridSpan w:val="3"/>
            <w:tcBorders>
              <w:top w:val="single" w:sz="4" w:space="0" w:color="auto"/>
            </w:tcBorders>
          </w:tcPr>
          <w:p w:rsidR="00CA5FBE" w:rsidRPr="00CA5FBE" w:rsidRDefault="00CA5FBE" w:rsidP="00CA5FBE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5FBE">
              <w:rPr>
                <w:rFonts w:ascii="Times New Roman" w:hAnsi="Times New Roman"/>
                <w:b/>
                <w:sz w:val="28"/>
                <w:szCs w:val="28"/>
              </w:rPr>
              <w:t>Африка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A5FBE" w:rsidRPr="00510C1A" w:rsidRDefault="00CA5FBE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A5FBE" w:rsidRPr="00510C1A" w:rsidRDefault="00CA5FBE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198" w:rsidRPr="00510C1A" w:rsidTr="00A63896">
        <w:trPr>
          <w:trHeight w:val="391"/>
        </w:trPr>
        <w:tc>
          <w:tcPr>
            <w:tcW w:w="817" w:type="dxa"/>
            <w:gridSpan w:val="2"/>
            <w:tcBorders>
              <w:top w:val="single" w:sz="4" w:space="0" w:color="auto"/>
            </w:tcBorders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20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  <w:tcBorders>
              <w:top w:val="single" w:sz="4" w:space="0" w:color="auto"/>
            </w:tcBorders>
          </w:tcPr>
          <w:p w:rsidR="005E5198" w:rsidRPr="00510C1A" w:rsidRDefault="00CA5FBE" w:rsidP="003407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Географическое положение. Исследования Африки. Рельеф и полезные ископаемые.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</w:tr>
      <w:tr w:rsidR="005E5198" w:rsidRPr="00510C1A" w:rsidTr="00A63896">
        <w:trPr>
          <w:trHeight w:val="557"/>
        </w:trPr>
        <w:tc>
          <w:tcPr>
            <w:tcW w:w="817" w:type="dxa"/>
            <w:gridSpan w:val="2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21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E5198" w:rsidRPr="00510C1A" w:rsidRDefault="00CA5FBE" w:rsidP="00CA5FBE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Климат.  Внутренние воды.</w:t>
            </w: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</w:tr>
      <w:tr w:rsidR="005E5198" w:rsidRPr="00510C1A" w:rsidTr="00A63896">
        <w:trPr>
          <w:trHeight w:val="557"/>
        </w:trPr>
        <w:tc>
          <w:tcPr>
            <w:tcW w:w="817" w:type="dxa"/>
            <w:gridSpan w:val="2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22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E5198" w:rsidRPr="00510C1A" w:rsidRDefault="00CA5FBE" w:rsidP="00340782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Природные зоны.</w:t>
            </w: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</w:tr>
      <w:tr w:rsidR="005E5198" w:rsidRPr="00510C1A" w:rsidTr="00A63896">
        <w:trPr>
          <w:trHeight w:val="557"/>
        </w:trPr>
        <w:tc>
          <w:tcPr>
            <w:tcW w:w="817" w:type="dxa"/>
            <w:gridSpan w:val="2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E5198" w:rsidRPr="00510C1A" w:rsidRDefault="00CA5FBE" w:rsidP="00340782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Влияние человека на природу. Заповедники и национальные парки.</w:t>
            </w: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</w:tr>
      <w:tr w:rsidR="005E5198" w:rsidRPr="00510C1A" w:rsidTr="00A63896">
        <w:trPr>
          <w:trHeight w:val="557"/>
        </w:trPr>
        <w:tc>
          <w:tcPr>
            <w:tcW w:w="817" w:type="dxa"/>
            <w:gridSpan w:val="2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24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E5198" w:rsidRPr="00510C1A" w:rsidRDefault="00CA5FBE" w:rsidP="00340782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Население.</w:t>
            </w:r>
            <w:r w:rsidR="005A07BB" w:rsidRPr="00510C1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Практическая работа №4</w:t>
            </w:r>
            <w:r w:rsidR="005A07BB" w:rsidRPr="00510C1A">
              <w:rPr>
                <w:rFonts w:ascii="Times New Roman" w:hAnsi="Times New Roman"/>
                <w:i/>
                <w:iCs/>
                <w:sz w:val="24"/>
                <w:szCs w:val="24"/>
              </w:rPr>
              <w:t>«Характеристика ПК Африки по картам»</w:t>
            </w: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</w:tr>
      <w:tr w:rsidR="005E5198" w:rsidRPr="00510C1A" w:rsidTr="00A63896">
        <w:trPr>
          <w:trHeight w:val="557"/>
        </w:trPr>
        <w:tc>
          <w:tcPr>
            <w:tcW w:w="817" w:type="dxa"/>
            <w:gridSpan w:val="2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25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E5198" w:rsidRPr="00510C1A" w:rsidRDefault="00CA5FBE" w:rsidP="00340782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Страны Северной Африки. Алжир.</w:t>
            </w: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</w:tr>
      <w:tr w:rsidR="005E5198" w:rsidRPr="00510C1A" w:rsidTr="00A63896">
        <w:trPr>
          <w:trHeight w:val="557"/>
        </w:trPr>
        <w:tc>
          <w:tcPr>
            <w:tcW w:w="817" w:type="dxa"/>
            <w:gridSpan w:val="2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26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E5198" w:rsidRPr="00510C1A" w:rsidRDefault="00CA5FBE" w:rsidP="005A07B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Страны Западной и Центральной Африки. Нигерия.</w:t>
            </w: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7.12</w:t>
            </w:r>
          </w:p>
        </w:tc>
      </w:tr>
      <w:tr w:rsidR="005E5198" w:rsidRPr="00510C1A" w:rsidTr="00A63896">
        <w:trPr>
          <w:trHeight w:val="557"/>
        </w:trPr>
        <w:tc>
          <w:tcPr>
            <w:tcW w:w="817" w:type="dxa"/>
            <w:gridSpan w:val="2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27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E5198" w:rsidRPr="00C84D89" w:rsidRDefault="00CA5FBE" w:rsidP="00340782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Страны Восточной Африки. Эфиопия.</w:t>
            </w: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</w:tr>
      <w:tr w:rsidR="005E5198" w:rsidRPr="00510C1A" w:rsidTr="00A63896">
        <w:trPr>
          <w:trHeight w:val="557"/>
        </w:trPr>
        <w:tc>
          <w:tcPr>
            <w:tcW w:w="817" w:type="dxa"/>
            <w:gridSpan w:val="2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28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Страны Западной и Центральной Африки.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Нигерия.</w:t>
            </w: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</w:tr>
      <w:tr w:rsidR="005E5198" w:rsidRPr="00510C1A" w:rsidTr="00A63896">
        <w:trPr>
          <w:trHeight w:val="557"/>
        </w:trPr>
        <w:tc>
          <w:tcPr>
            <w:tcW w:w="817" w:type="dxa"/>
            <w:gridSpan w:val="2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29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Страны Южной Африки. Южно – Африканская республика.</w:t>
            </w: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</w:tr>
      <w:tr w:rsidR="005E5198" w:rsidRPr="00510C1A" w:rsidTr="00A63896">
        <w:trPr>
          <w:trHeight w:val="557"/>
        </w:trPr>
        <w:tc>
          <w:tcPr>
            <w:tcW w:w="817" w:type="dxa"/>
            <w:gridSpan w:val="2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E5198" w:rsidRPr="00CA5FBE" w:rsidRDefault="005E5198" w:rsidP="00340782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5FBE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№2 по теме: «Африка»</w:t>
            </w:r>
          </w:p>
        </w:tc>
        <w:tc>
          <w:tcPr>
            <w:tcW w:w="1275" w:type="dxa"/>
          </w:tcPr>
          <w:p w:rsidR="005E5198" w:rsidRPr="00510C1A" w:rsidRDefault="005E5198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E5198" w:rsidRPr="00510C1A" w:rsidRDefault="00E16484" w:rsidP="00340782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</w:tr>
      <w:tr w:rsidR="005A07BB" w:rsidRPr="00510C1A" w:rsidTr="00DB1653">
        <w:trPr>
          <w:trHeight w:val="557"/>
        </w:trPr>
        <w:tc>
          <w:tcPr>
            <w:tcW w:w="11061" w:type="dxa"/>
            <w:gridSpan w:val="3"/>
          </w:tcPr>
          <w:p w:rsidR="005A07BB" w:rsidRPr="005A07BB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A07BB">
              <w:rPr>
                <w:rFonts w:ascii="Times New Roman" w:hAnsi="Times New Roman"/>
                <w:b/>
                <w:sz w:val="28"/>
                <w:szCs w:val="28"/>
              </w:rPr>
              <w:t>Австралия  и Океания</w:t>
            </w: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7BB" w:rsidRPr="00510C1A" w:rsidTr="005A07BB">
        <w:trPr>
          <w:trHeight w:val="557"/>
        </w:trPr>
        <w:tc>
          <w:tcPr>
            <w:tcW w:w="817" w:type="dxa"/>
            <w:gridSpan w:val="2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 Географическое положение Австралии. История открытия. Рельеф и полезные ископаемые.</w:t>
            </w: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A07BB" w:rsidRPr="00510C1A" w:rsidRDefault="00E16484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</w:tr>
      <w:tr w:rsidR="005A07BB" w:rsidRPr="00510C1A" w:rsidTr="005A07BB">
        <w:trPr>
          <w:trHeight w:val="557"/>
        </w:trPr>
        <w:tc>
          <w:tcPr>
            <w:tcW w:w="817" w:type="dxa"/>
            <w:gridSpan w:val="2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Климат Австралии. Внутренние воды. </w:t>
            </w:r>
          </w:p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A07BB" w:rsidRPr="00510C1A" w:rsidRDefault="00D145EE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</w:tr>
      <w:tr w:rsidR="005A07BB" w:rsidRPr="00510C1A" w:rsidTr="005A07BB">
        <w:trPr>
          <w:trHeight w:val="557"/>
        </w:trPr>
        <w:tc>
          <w:tcPr>
            <w:tcW w:w="817" w:type="dxa"/>
            <w:gridSpan w:val="2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A07BB" w:rsidRDefault="005A07BB" w:rsidP="005A07B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Природные зоны Австралии. Своеобразие органического мира. </w:t>
            </w: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A07BB" w:rsidRPr="00510C1A" w:rsidRDefault="00D145EE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</w:tr>
      <w:tr w:rsidR="005A07BB" w:rsidRPr="00510C1A" w:rsidTr="005A07BB">
        <w:trPr>
          <w:trHeight w:val="297"/>
        </w:trPr>
        <w:tc>
          <w:tcPr>
            <w:tcW w:w="817" w:type="dxa"/>
            <w:gridSpan w:val="2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34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A07BB" w:rsidRDefault="005A07BB" w:rsidP="005A07B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Австралийский Союз</w:t>
            </w:r>
          </w:p>
          <w:p w:rsidR="005A07BB" w:rsidRPr="00510C1A" w:rsidRDefault="005A07BB" w:rsidP="005A07B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A07BB" w:rsidRPr="00510C1A" w:rsidRDefault="00D145EE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</w:tr>
      <w:tr w:rsidR="005A07BB" w:rsidRPr="00510C1A" w:rsidTr="005A07BB">
        <w:trPr>
          <w:trHeight w:val="557"/>
        </w:trPr>
        <w:tc>
          <w:tcPr>
            <w:tcW w:w="817" w:type="dxa"/>
            <w:gridSpan w:val="2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35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Океания</w:t>
            </w:r>
            <w:r>
              <w:rPr>
                <w:rFonts w:ascii="Times New Roman" w:hAnsi="Times New Roman"/>
                <w:sz w:val="24"/>
                <w:szCs w:val="24"/>
              </w:rPr>
              <w:t>. Природа, население и страны.</w:t>
            </w:r>
          </w:p>
          <w:p w:rsidR="005A07BB" w:rsidRPr="00510C1A" w:rsidRDefault="005A07BB" w:rsidP="005A07B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A07BB" w:rsidRPr="00510C1A" w:rsidRDefault="00D145EE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</w:tr>
      <w:tr w:rsidR="005A07BB" w:rsidRPr="00510C1A" w:rsidTr="005A07BB">
        <w:trPr>
          <w:trHeight w:val="558"/>
        </w:trPr>
        <w:tc>
          <w:tcPr>
            <w:tcW w:w="817" w:type="dxa"/>
            <w:gridSpan w:val="2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36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A07BB" w:rsidRPr="00CE4129" w:rsidRDefault="005A07BB" w:rsidP="005A07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10C1A">
              <w:rPr>
                <w:rFonts w:ascii="Times New Roman" w:hAnsi="Times New Roman"/>
                <w:b/>
                <w:sz w:val="24"/>
                <w:szCs w:val="24"/>
              </w:rPr>
              <w:t>Контрольная работа  № 3по теме «Австралия и Океания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A07BB" w:rsidRPr="00510C1A" w:rsidRDefault="00D145EE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</w:tr>
      <w:tr w:rsidR="005A07BB" w:rsidRPr="00510C1A" w:rsidTr="00DB1653">
        <w:trPr>
          <w:trHeight w:val="409"/>
        </w:trPr>
        <w:tc>
          <w:tcPr>
            <w:tcW w:w="11061" w:type="dxa"/>
            <w:gridSpan w:val="3"/>
          </w:tcPr>
          <w:p w:rsidR="005A07BB" w:rsidRPr="005A07BB" w:rsidRDefault="005A07BB" w:rsidP="005A07B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A07BB">
              <w:rPr>
                <w:rFonts w:ascii="Times New Roman" w:hAnsi="Times New Roman"/>
                <w:b/>
                <w:sz w:val="28"/>
                <w:szCs w:val="28"/>
              </w:rPr>
              <w:t>Южная Америка</w:t>
            </w:r>
          </w:p>
        </w:tc>
        <w:tc>
          <w:tcPr>
            <w:tcW w:w="1275" w:type="dxa"/>
          </w:tcPr>
          <w:p w:rsidR="005A07BB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7BB" w:rsidRPr="00510C1A" w:rsidTr="00D42AC5">
        <w:trPr>
          <w:trHeight w:val="703"/>
        </w:trPr>
        <w:tc>
          <w:tcPr>
            <w:tcW w:w="817" w:type="dxa"/>
            <w:gridSpan w:val="2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A07BB" w:rsidRPr="00510C1A" w:rsidRDefault="005A07BB" w:rsidP="005A07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Географическое положение. Из истории открытия и исследования материка. </w:t>
            </w: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A07BB" w:rsidRPr="00510C1A" w:rsidRDefault="00D145EE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</w:tr>
      <w:tr w:rsidR="005A07BB" w:rsidRPr="00510C1A" w:rsidTr="005A07BB">
        <w:trPr>
          <w:trHeight w:val="277"/>
        </w:trPr>
        <w:tc>
          <w:tcPr>
            <w:tcW w:w="817" w:type="dxa"/>
            <w:gridSpan w:val="2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38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Рельеф и полезные ископаемые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A07BB" w:rsidRPr="00510C1A" w:rsidRDefault="00A01AFA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</w:tr>
      <w:tr w:rsidR="005A07BB" w:rsidRPr="00510C1A" w:rsidTr="005A07BB">
        <w:trPr>
          <w:trHeight w:val="285"/>
        </w:trPr>
        <w:tc>
          <w:tcPr>
            <w:tcW w:w="817" w:type="dxa"/>
            <w:gridSpan w:val="2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39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Климат. Внутренние воды.</w:t>
            </w: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A07BB" w:rsidRPr="00510C1A" w:rsidRDefault="00A01AFA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</w:tr>
      <w:tr w:rsidR="005A07BB" w:rsidRPr="00510C1A" w:rsidTr="005A07BB">
        <w:trPr>
          <w:trHeight w:val="255"/>
        </w:trPr>
        <w:tc>
          <w:tcPr>
            <w:tcW w:w="817" w:type="dxa"/>
            <w:gridSpan w:val="2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40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A07BB" w:rsidRPr="00510C1A" w:rsidRDefault="005A07BB" w:rsidP="005A07B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Природные зоны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A07BB" w:rsidRPr="00510C1A" w:rsidRDefault="00A01AFA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8.02</w:t>
            </w:r>
          </w:p>
        </w:tc>
      </w:tr>
      <w:tr w:rsidR="005A07BB" w:rsidRPr="00510C1A" w:rsidTr="005A07BB">
        <w:trPr>
          <w:trHeight w:val="265"/>
        </w:trPr>
        <w:tc>
          <w:tcPr>
            <w:tcW w:w="817" w:type="dxa"/>
            <w:gridSpan w:val="2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41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Население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A07BB" w:rsidRPr="00510C1A" w:rsidRDefault="00A01AFA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9.02</w:t>
            </w:r>
          </w:p>
        </w:tc>
      </w:tr>
      <w:tr w:rsidR="005A07BB" w:rsidRPr="00510C1A" w:rsidTr="005A07BB">
        <w:trPr>
          <w:trHeight w:val="552"/>
        </w:trPr>
        <w:tc>
          <w:tcPr>
            <w:tcW w:w="817" w:type="dxa"/>
            <w:gridSpan w:val="2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42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A07BB" w:rsidRPr="00510C1A" w:rsidRDefault="005A07BB" w:rsidP="005A07B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Страны Востока материка. Бразилия. Страны Анд. Перу</w:t>
            </w: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A07BB" w:rsidRPr="00510C1A" w:rsidRDefault="00A01AFA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</w:tr>
      <w:tr w:rsidR="005A07BB" w:rsidRPr="00510C1A" w:rsidTr="005A07BB">
        <w:trPr>
          <w:trHeight w:val="262"/>
        </w:trPr>
        <w:tc>
          <w:tcPr>
            <w:tcW w:w="817" w:type="dxa"/>
            <w:gridSpan w:val="2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43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A07BB" w:rsidRPr="00510C1A" w:rsidRDefault="005A07BB" w:rsidP="005A07BB">
            <w:pPr>
              <w:tabs>
                <w:tab w:val="left" w:pos="2010"/>
                <w:tab w:val="left" w:pos="76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4 по теме « Южная Америка»</w:t>
            </w: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A07BB" w:rsidRPr="00510C1A" w:rsidRDefault="00A01AFA" w:rsidP="00EC0313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</w:tr>
      <w:tr w:rsidR="005A07BB" w:rsidRPr="00510C1A" w:rsidTr="00DB1653">
        <w:trPr>
          <w:trHeight w:val="256"/>
        </w:trPr>
        <w:tc>
          <w:tcPr>
            <w:tcW w:w="11061" w:type="dxa"/>
            <w:gridSpan w:val="3"/>
            <w:tcBorders>
              <w:top w:val="single" w:sz="4" w:space="0" w:color="auto"/>
            </w:tcBorders>
          </w:tcPr>
          <w:p w:rsidR="005A07BB" w:rsidRPr="005A07BB" w:rsidRDefault="005A07BB" w:rsidP="005A07BB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A07BB">
              <w:rPr>
                <w:rFonts w:ascii="Times New Roman" w:hAnsi="Times New Roman"/>
                <w:b/>
                <w:sz w:val="28"/>
                <w:szCs w:val="28"/>
              </w:rPr>
              <w:t>Антарктида.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7BB" w:rsidRPr="00510C1A" w:rsidTr="005A07BB">
        <w:trPr>
          <w:trHeight w:val="256"/>
        </w:trPr>
        <w:tc>
          <w:tcPr>
            <w:tcW w:w="817" w:type="dxa"/>
            <w:gridSpan w:val="2"/>
            <w:tcBorders>
              <w:top w:val="single" w:sz="4" w:space="0" w:color="auto"/>
            </w:tcBorders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  <w:tcBorders>
              <w:top w:val="single" w:sz="4" w:space="0" w:color="auto"/>
            </w:tcBorders>
          </w:tcPr>
          <w:p w:rsidR="005A07BB" w:rsidRPr="00510C1A" w:rsidRDefault="005A07BB" w:rsidP="005A07BB">
            <w:pPr>
              <w:pStyle w:val="aa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Анализ контрольной работы. </w:t>
            </w:r>
            <w:r w:rsidRPr="00510C1A">
              <w:rPr>
                <w:rFonts w:ascii="Times New Roman" w:hAnsi="Times New Roman"/>
                <w:sz w:val="24"/>
                <w:szCs w:val="24"/>
              </w:rPr>
              <w:t>Географическое положение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Открытие </w:t>
            </w:r>
            <w:r w:rsidRPr="00510C1A">
              <w:rPr>
                <w:rFonts w:ascii="Times New Roman" w:hAnsi="Times New Roman"/>
                <w:sz w:val="24"/>
                <w:szCs w:val="24"/>
              </w:rPr>
              <w:t xml:space="preserve"> и исследование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Антарктиды. Природа.</w:t>
            </w:r>
            <w:r w:rsidRPr="00510C1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5</w:t>
            </w:r>
            <w:r w:rsidRPr="00510C1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Обозначение на к/к географических объектов береговой линии Антарктиды и научных станций.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A07BB" w:rsidRPr="00510C1A" w:rsidRDefault="00A01AFA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</w:tr>
      <w:tr w:rsidR="005A07BB" w:rsidRPr="00510C1A" w:rsidTr="00DB1653">
        <w:trPr>
          <w:trHeight w:val="70"/>
        </w:trPr>
        <w:tc>
          <w:tcPr>
            <w:tcW w:w="11061" w:type="dxa"/>
            <w:gridSpan w:val="3"/>
          </w:tcPr>
          <w:p w:rsidR="005A07BB" w:rsidRPr="005A07BB" w:rsidRDefault="005A07BB" w:rsidP="005A07BB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A07BB">
              <w:rPr>
                <w:rFonts w:ascii="Times New Roman" w:hAnsi="Times New Roman"/>
                <w:b/>
                <w:sz w:val="28"/>
                <w:szCs w:val="28"/>
              </w:rPr>
              <w:t>Северные материки</w:t>
            </w: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7BB" w:rsidRPr="00510C1A" w:rsidTr="005A07BB">
        <w:trPr>
          <w:trHeight w:val="70"/>
        </w:trPr>
        <w:tc>
          <w:tcPr>
            <w:tcW w:w="817" w:type="dxa"/>
            <w:gridSpan w:val="2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A07BB" w:rsidRPr="00510C1A" w:rsidRDefault="005A07BB" w:rsidP="005A07BB">
            <w:pPr>
              <w:pStyle w:val="aa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особенности природы северных материков.</w:t>
            </w:r>
          </w:p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A07BB" w:rsidRPr="00510C1A" w:rsidRDefault="00A01AFA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</w:tr>
      <w:tr w:rsidR="005A07BB" w:rsidRPr="00510C1A" w:rsidTr="00DB1653">
        <w:trPr>
          <w:trHeight w:val="411"/>
        </w:trPr>
        <w:tc>
          <w:tcPr>
            <w:tcW w:w="11061" w:type="dxa"/>
            <w:gridSpan w:val="3"/>
          </w:tcPr>
          <w:p w:rsidR="005A07BB" w:rsidRPr="005A07BB" w:rsidRDefault="005A07BB" w:rsidP="005A07BB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07BB">
              <w:rPr>
                <w:rFonts w:ascii="Times New Roman" w:hAnsi="Times New Roman"/>
                <w:b/>
                <w:sz w:val="24"/>
                <w:szCs w:val="24"/>
              </w:rPr>
              <w:t>Северная Америка</w:t>
            </w: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7BB" w:rsidRPr="00510C1A" w:rsidTr="005A07BB">
        <w:trPr>
          <w:trHeight w:val="411"/>
        </w:trPr>
        <w:tc>
          <w:tcPr>
            <w:tcW w:w="817" w:type="dxa"/>
            <w:gridSpan w:val="2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A07BB" w:rsidRPr="00753706" w:rsidRDefault="00A473D1" w:rsidP="005A07B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Географическое положение. Из истории открытия и исследования материка</w:t>
            </w: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A07BB" w:rsidRPr="00510C1A" w:rsidRDefault="00A01AFA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</w:tr>
      <w:tr w:rsidR="005A07BB" w:rsidRPr="00510C1A" w:rsidTr="005A07BB">
        <w:trPr>
          <w:trHeight w:val="286"/>
        </w:trPr>
        <w:tc>
          <w:tcPr>
            <w:tcW w:w="817" w:type="dxa"/>
            <w:gridSpan w:val="2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A07BB" w:rsidRPr="00510C1A" w:rsidRDefault="005A07BB" w:rsidP="00A473D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Рельеф и полезные ископаемые</w:t>
            </w:r>
            <w:r w:rsidR="00A47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A07BB" w:rsidRPr="00510C1A" w:rsidRDefault="00A01AFA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</w:tr>
      <w:tr w:rsidR="005A07BB" w:rsidRPr="00510C1A" w:rsidTr="005A07BB">
        <w:trPr>
          <w:trHeight w:val="70"/>
        </w:trPr>
        <w:tc>
          <w:tcPr>
            <w:tcW w:w="817" w:type="dxa"/>
            <w:gridSpan w:val="2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A07BB" w:rsidRPr="00510C1A" w:rsidRDefault="00A473D1" w:rsidP="00A473D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</w:t>
            </w:r>
            <w:r w:rsidR="005A07BB" w:rsidRPr="00510C1A">
              <w:rPr>
                <w:rFonts w:ascii="Times New Roman" w:hAnsi="Times New Roman"/>
                <w:sz w:val="24"/>
                <w:szCs w:val="24"/>
              </w:rPr>
              <w:t>. Внутренние воды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5A07BB" w:rsidRDefault="00A01AFA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A07BB" w:rsidRPr="00510C1A" w:rsidRDefault="00A01AFA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</w:tr>
      <w:tr w:rsidR="005A07BB" w:rsidRPr="00510C1A" w:rsidTr="005A07BB">
        <w:trPr>
          <w:trHeight w:val="145"/>
        </w:trPr>
        <w:tc>
          <w:tcPr>
            <w:tcW w:w="817" w:type="dxa"/>
            <w:gridSpan w:val="2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A07BB" w:rsidRPr="00510C1A" w:rsidRDefault="005A07BB" w:rsidP="00A473D1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Природные зоны</w:t>
            </w:r>
            <w:r w:rsidR="00A473D1">
              <w:rPr>
                <w:rFonts w:ascii="Times New Roman" w:hAnsi="Times New Roman"/>
                <w:sz w:val="24"/>
                <w:szCs w:val="24"/>
              </w:rPr>
              <w:t>. Население</w:t>
            </w: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A07BB" w:rsidRPr="00510C1A" w:rsidRDefault="00A01AFA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</w:tr>
      <w:tr w:rsidR="005A07BB" w:rsidRPr="00510C1A" w:rsidTr="005A07BB">
        <w:trPr>
          <w:trHeight w:val="70"/>
        </w:trPr>
        <w:tc>
          <w:tcPr>
            <w:tcW w:w="817" w:type="dxa"/>
            <w:gridSpan w:val="2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A07BB" w:rsidRPr="00510C1A" w:rsidRDefault="00A473D1" w:rsidP="00A01AFA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Соединенный Штаты Америки. </w:t>
            </w: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A07BB" w:rsidRPr="00510C1A" w:rsidRDefault="00A01AFA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23.03</w:t>
            </w:r>
          </w:p>
        </w:tc>
      </w:tr>
      <w:tr w:rsidR="005A07BB" w:rsidRPr="00510C1A" w:rsidTr="005A07BB">
        <w:trPr>
          <w:trHeight w:val="70"/>
        </w:trPr>
        <w:tc>
          <w:tcPr>
            <w:tcW w:w="817" w:type="dxa"/>
            <w:gridSpan w:val="2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A07BB" w:rsidRPr="000B1BEE" w:rsidRDefault="00A01AFA" w:rsidP="005A07B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Средняя Америка. Мексика.</w:t>
            </w: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A07BB" w:rsidRPr="00510C1A" w:rsidRDefault="00A01AFA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5.04</w:t>
            </w:r>
          </w:p>
        </w:tc>
      </w:tr>
      <w:tr w:rsidR="00A01AFA" w:rsidRPr="00510C1A" w:rsidTr="005A07BB">
        <w:trPr>
          <w:trHeight w:val="70"/>
        </w:trPr>
        <w:tc>
          <w:tcPr>
            <w:tcW w:w="817" w:type="dxa"/>
            <w:gridSpan w:val="2"/>
          </w:tcPr>
          <w:p w:rsidR="00A01AFA" w:rsidRPr="00510C1A" w:rsidRDefault="0097767D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A01AFA" w:rsidRPr="000B1BEE" w:rsidRDefault="00A01AFA" w:rsidP="005A07B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B1BEE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изученным темам.</w:t>
            </w:r>
          </w:p>
        </w:tc>
        <w:tc>
          <w:tcPr>
            <w:tcW w:w="1275" w:type="dxa"/>
          </w:tcPr>
          <w:p w:rsidR="00A01AFA" w:rsidRPr="00510C1A" w:rsidRDefault="00A01AFA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01AFA" w:rsidRDefault="00A01AFA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</w:tr>
      <w:tr w:rsidR="00E01EE1" w:rsidRPr="00510C1A" w:rsidTr="00DB1653">
        <w:trPr>
          <w:trHeight w:val="70"/>
        </w:trPr>
        <w:tc>
          <w:tcPr>
            <w:tcW w:w="11061" w:type="dxa"/>
            <w:gridSpan w:val="3"/>
          </w:tcPr>
          <w:p w:rsidR="00E01EE1" w:rsidRPr="00E01EE1" w:rsidRDefault="00E01EE1" w:rsidP="00E01EE1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01EE1">
              <w:rPr>
                <w:rFonts w:ascii="Times New Roman" w:hAnsi="Times New Roman"/>
                <w:b/>
                <w:sz w:val="28"/>
                <w:szCs w:val="28"/>
              </w:rPr>
              <w:t>Евразия</w:t>
            </w:r>
          </w:p>
        </w:tc>
        <w:tc>
          <w:tcPr>
            <w:tcW w:w="1275" w:type="dxa"/>
          </w:tcPr>
          <w:p w:rsidR="00E01EE1" w:rsidRPr="00510C1A" w:rsidRDefault="00E01EE1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01EE1" w:rsidRPr="00510C1A" w:rsidRDefault="00E01EE1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7BB" w:rsidRPr="00510C1A" w:rsidTr="005A07BB">
        <w:trPr>
          <w:trHeight w:val="70"/>
        </w:trPr>
        <w:tc>
          <w:tcPr>
            <w:tcW w:w="817" w:type="dxa"/>
            <w:gridSpan w:val="2"/>
          </w:tcPr>
          <w:p w:rsidR="005A07BB" w:rsidRPr="00510C1A" w:rsidRDefault="005A07BB" w:rsidP="0097767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5</w:t>
            </w:r>
            <w:r w:rsidR="0097767D">
              <w:rPr>
                <w:rFonts w:ascii="Times New Roman" w:hAnsi="Times New Roman"/>
                <w:sz w:val="24"/>
                <w:szCs w:val="24"/>
              </w:rPr>
              <w:t>3</w:t>
            </w:r>
            <w:r w:rsidR="00D42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A07BB" w:rsidRPr="00510C1A" w:rsidRDefault="005A07BB" w:rsidP="00E01EE1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Pr="00510C1A">
              <w:rPr>
                <w:rFonts w:ascii="Times New Roman" w:hAnsi="Times New Roman"/>
                <w:sz w:val="24"/>
                <w:szCs w:val="24"/>
              </w:rPr>
              <w:t>Географическое положение</w:t>
            </w:r>
            <w:r w:rsidR="00E01EE1">
              <w:rPr>
                <w:rFonts w:ascii="Times New Roman" w:hAnsi="Times New Roman"/>
                <w:sz w:val="24"/>
                <w:szCs w:val="24"/>
              </w:rPr>
              <w:t>. Исследования Центральной Азии.</w:t>
            </w: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A07BB" w:rsidRPr="00510C1A" w:rsidRDefault="00A01AFA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</w:tr>
      <w:tr w:rsidR="005A07BB" w:rsidRPr="00510C1A" w:rsidTr="005A07BB">
        <w:trPr>
          <w:trHeight w:val="70"/>
        </w:trPr>
        <w:tc>
          <w:tcPr>
            <w:tcW w:w="817" w:type="dxa"/>
            <w:gridSpan w:val="2"/>
          </w:tcPr>
          <w:p w:rsidR="005A07BB" w:rsidRPr="00510C1A" w:rsidRDefault="005A07BB" w:rsidP="0097767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5</w:t>
            </w:r>
            <w:r w:rsidR="0097767D">
              <w:rPr>
                <w:rFonts w:ascii="Times New Roman" w:hAnsi="Times New Roman"/>
                <w:sz w:val="24"/>
                <w:szCs w:val="24"/>
              </w:rPr>
              <w:t>4</w:t>
            </w:r>
            <w:r w:rsidRPr="00510C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A07BB" w:rsidRPr="00510C1A" w:rsidRDefault="00E01EE1" w:rsidP="005A07B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рельефа, его развитие.</w:t>
            </w:r>
            <w:r w:rsidR="00D83A85">
              <w:rPr>
                <w:rFonts w:ascii="Times New Roman" w:hAnsi="Times New Roman"/>
                <w:sz w:val="24"/>
                <w:szCs w:val="24"/>
              </w:rPr>
              <w:t xml:space="preserve"> Климат. Внутренние воды.</w:t>
            </w: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A07BB" w:rsidRPr="00510C1A" w:rsidRDefault="00A01AFA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</w:tr>
      <w:tr w:rsidR="005A07BB" w:rsidRPr="00510C1A" w:rsidTr="005A07BB">
        <w:trPr>
          <w:trHeight w:val="494"/>
        </w:trPr>
        <w:tc>
          <w:tcPr>
            <w:tcW w:w="817" w:type="dxa"/>
            <w:gridSpan w:val="2"/>
          </w:tcPr>
          <w:p w:rsidR="005A07BB" w:rsidRPr="00510C1A" w:rsidRDefault="005A07BB" w:rsidP="0097767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="0097767D">
              <w:rPr>
                <w:rFonts w:ascii="Times New Roman" w:hAnsi="Times New Roman"/>
                <w:sz w:val="24"/>
                <w:szCs w:val="24"/>
              </w:rPr>
              <w:t>5</w:t>
            </w:r>
            <w:r w:rsidRPr="00510C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A07BB" w:rsidRPr="00510C1A" w:rsidRDefault="00D83A85" w:rsidP="005A07B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Природные зоны. Народы и страны Евразии.</w:t>
            </w: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A07BB" w:rsidRPr="00510C1A" w:rsidRDefault="00A01AFA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</w:tr>
      <w:tr w:rsidR="005A07BB" w:rsidRPr="00510C1A" w:rsidTr="005A07BB">
        <w:trPr>
          <w:trHeight w:val="262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07BB" w:rsidRPr="00510C1A" w:rsidRDefault="005A07BB" w:rsidP="0097767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5</w:t>
            </w:r>
            <w:r w:rsidR="0097767D">
              <w:rPr>
                <w:rFonts w:ascii="Times New Roman" w:hAnsi="Times New Roman"/>
                <w:sz w:val="24"/>
                <w:szCs w:val="24"/>
              </w:rPr>
              <w:t>6</w:t>
            </w:r>
            <w:r w:rsidRPr="00510C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  <w:tcBorders>
              <w:top w:val="single" w:sz="4" w:space="0" w:color="auto"/>
              <w:bottom w:val="single" w:sz="4" w:space="0" w:color="auto"/>
            </w:tcBorders>
          </w:tcPr>
          <w:p w:rsidR="005A07BB" w:rsidRPr="00510C1A" w:rsidRDefault="00D83A85" w:rsidP="005A07B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Страны Северной Европы. Страны Западной Европы.</w:t>
            </w:r>
            <w:r>
              <w:rPr>
                <w:rFonts w:ascii="Times New Roman" w:hAnsi="Times New Roman"/>
                <w:sz w:val="24"/>
                <w:szCs w:val="24"/>
              </w:rPr>
              <w:t>Великобритания.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A07BB" w:rsidRPr="00510C1A" w:rsidRDefault="00A01AFA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</w:tr>
      <w:tr w:rsidR="005A07BB" w:rsidRPr="00510C1A" w:rsidTr="005A07BB">
        <w:trPr>
          <w:trHeight w:val="271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07BB" w:rsidRPr="00510C1A" w:rsidRDefault="005A07BB" w:rsidP="0097767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97767D">
              <w:rPr>
                <w:rFonts w:ascii="Times New Roman" w:hAnsi="Times New Roman"/>
                <w:sz w:val="24"/>
                <w:szCs w:val="24"/>
              </w:rPr>
              <w:t>7</w:t>
            </w:r>
            <w:r w:rsidRPr="00510C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  <w:tcBorders>
              <w:top w:val="single" w:sz="4" w:space="0" w:color="auto"/>
              <w:bottom w:val="single" w:sz="4" w:space="0" w:color="auto"/>
            </w:tcBorders>
          </w:tcPr>
          <w:p w:rsidR="00E01EE1" w:rsidRDefault="00D83A85" w:rsidP="00E01EE1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Франция. Германия.</w:t>
            </w:r>
          </w:p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A07BB" w:rsidRPr="00510C1A" w:rsidRDefault="00A01AFA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</w:tr>
      <w:tr w:rsidR="005A07BB" w:rsidRPr="00510C1A" w:rsidTr="005A07BB">
        <w:trPr>
          <w:trHeight w:val="361"/>
        </w:trPr>
        <w:tc>
          <w:tcPr>
            <w:tcW w:w="817" w:type="dxa"/>
            <w:gridSpan w:val="2"/>
            <w:tcBorders>
              <w:bottom w:val="single" w:sz="4" w:space="0" w:color="auto"/>
            </w:tcBorders>
          </w:tcPr>
          <w:p w:rsidR="005A07BB" w:rsidRPr="00510C1A" w:rsidRDefault="005A07BB" w:rsidP="0097767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5</w:t>
            </w:r>
            <w:r w:rsidR="0097767D">
              <w:rPr>
                <w:rFonts w:ascii="Times New Roman" w:hAnsi="Times New Roman"/>
                <w:sz w:val="24"/>
                <w:szCs w:val="24"/>
              </w:rPr>
              <w:t>8</w:t>
            </w:r>
            <w:r w:rsidRPr="00510C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  <w:tcBorders>
              <w:bottom w:val="single" w:sz="4" w:space="0" w:color="auto"/>
            </w:tcBorders>
          </w:tcPr>
          <w:p w:rsidR="005A07BB" w:rsidRPr="00510C1A" w:rsidRDefault="00D83A85" w:rsidP="005A07B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Страны Восточной Европы.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A07BB" w:rsidRPr="00510C1A" w:rsidRDefault="00A01AFA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</w:tr>
      <w:tr w:rsidR="005A07BB" w:rsidRPr="00510C1A" w:rsidTr="005A07BB">
        <w:trPr>
          <w:trHeight w:val="180"/>
        </w:trPr>
        <w:tc>
          <w:tcPr>
            <w:tcW w:w="817" w:type="dxa"/>
            <w:gridSpan w:val="2"/>
            <w:tcBorders>
              <w:bottom w:val="single" w:sz="4" w:space="0" w:color="auto"/>
            </w:tcBorders>
          </w:tcPr>
          <w:p w:rsidR="005A07BB" w:rsidRPr="00510C1A" w:rsidRDefault="005A07BB" w:rsidP="0097767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5</w:t>
            </w:r>
            <w:r w:rsidR="0097767D">
              <w:rPr>
                <w:rFonts w:ascii="Times New Roman" w:hAnsi="Times New Roman"/>
                <w:sz w:val="24"/>
                <w:szCs w:val="24"/>
              </w:rPr>
              <w:t>9</w:t>
            </w:r>
            <w:r w:rsidRPr="00510C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  <w:tcBorders>
              <w:bottom w:val="single" w:sz="4" w:space="0" w:color="auto"/>
            </w:tcBorders>
          </w:tcPr>
          <w:p w:rsidR="005A07BB" w:rsidRPr="00510C1A" w:rsidRDefault="00D83A85" w:rsidP="00E01EE1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Страны Южной Европы. Италия.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A07BB" w:rsidRPr="00510C1A" w:rsidRDefault="00A01AFA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</w:tr>
      <w:tr w:rsidR="005A07BB" w:rsidRPr="00510C1A" w:rsidTr="005A07BB">
        <w:trPr>
          <w:trHeight w:val="330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07BB" w:rsidRPr="00510C1A" w:rsidRDefault="0097767D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5A07BB" w:rsidRPr="00510C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  <w:tcBorders>
              <w:top w:val="single" w:sz="4" w:space="0" w:color="auto"/>
              <w:bottom w:val="single" w:sz="4" w:space="0" w:color="auto"/>
            </w:tcBorders>
          </w:tcPr>
          <w:p w:rsidR="005A07BB" w:rsidRPr="00510C1A" w:rsidRDefault="00D83A85" w:rsidP="005A07B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Страны Юго- Западной и Центральной Азии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A07BB" w:rsidRPr="00510C1A" w:rsidRDefault="00D83A85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3.05</w:t>
            </w:r>
          </w:p>
        </w:tc>
      </w:tr>
      <w:tr w:rsidR="005A07BB" w:rsidRPr="00510C1A" w:rsidTr="005A07BB">
        <w:trPr>
          <w:trHeight w:val="345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07BB" w:rsidRPr="00510C1A" w:rsidRDefault="005A07BB" w:rsidP="0097767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7767D">
              <w:rPr>
                <w:rFonts w:ascii="Times New Roman" w:hAnsi="Times New Roman"/>
                <w:sz w:val="24"/>
                <w:szCs w:val="24"/>
              </w:rPr>
              <w:t>1</w:t>
            </w:r>
            <w:r w:rsidRPr="00510C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  <w:tcBorders>
              <w:top w:val="single" w:sz="4" w:space="0" w:color="auto"/>
              <w:bottom w:val="single" w:sz="4" w:space="0" w:color="auto"/>
            </w:tcBorders>
          </w:tcPr>
          <w:p w:rsidR="005A07BB" w:rsidRPr="00510C1A" w:rsidRDefault="00D83A85" w:rsidP="005A07B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Страны Восточной Азии</w:t>
            </w:r>
            <w:r>
              <w:rPr>
                <w:rFonts w:ascii="Times New Roman" w:hAnsi="Times New Roman"/>
                <w:sz w:val="24"/>
                <w:szCs w:val="24"/>
              </w:rPr>
              <w:t>. Китай. Япония.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A07BB" w:rsidRPr="00510C1A" w:rsidRDefault="00D83A85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</w:tr>
      <w:tr w:rsidR="005A07BB" w:rsidRPr="00510C1A" w:rsidTr="005A07BB">
        <w:trPr>
          <w:trHeight w:val="70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07BB" w:rsidRPr="00510C1A" w:rsidRDefault="005A07BB" w:rsidP="0097767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6</w:t>
            </w:r>
            <w:r w:rsidR="0097767D">
              <w:rPr>
                <w:rFonts w:ascii="Times New Roman" w:hAnsi="Times New Roman"/>
                <w:sz w:val="24"/>
                <w:szCs w:val="24"/>
              </w:rPr>
              <w:t>2</w:t>
            </w:r>
            <w:r w:rsidRPr="00510C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  <w:tcBorders>
              <w:top w:val="single" w:sz="4" w:space="0" w:color="auto"/>
              <w:bottom w:val="single" w:sz="4" w:space="0" w:color="auto"/>
            </w:tcBorders>
          </w:tcPr>
          <w:p w:rsidR="005A07BB" w:rsidRPr="00510C1A" w:rsidRDefault="00D83A85" w:rsidP="00D83A85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Страны Южной Азии. Индия.</w:t>
            </w:r>
            <w:r w:rsidR="0097767D" w:rsidRPr="00510C1A">
              <w:rPr>
                <w:rFonts w:ascii="Times New Roman" w:hAnsi="Times New Roman"/>
                <w:sz w:val="24"/>
                <w:szCs w:val="24"/>
              </w:rPr>
              <w:t xml:space="preserve"> Страны Юго- Восточной Азии</w:t>
            </w:r>
            <w:r w:rsidR="0097767D">
              <w:rPr>
                <w:rFonts w:ascii="Times New Roman" w:hAnsi="Times New Roman"/>
                <w:sz w:val="24"/>
                <w:szCs w:val="24"/>
              </w:rPr>
              <w:t>. Индонезия.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A07BB" w:rsidRPr="00510C1A" w:rsidRDefault="00D83A85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</w:tr>
      <w:tr w:rsidR="00D83A85" w:rsidRPr="00510C1A" w:rsidTr="005A07BB">
        <w:trPr>
          <w:trHeight w:val="70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3A85" w:rsidRPr="00510C1A" w:rsidRDefault="00D83A85" w:rsidP="0097767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7767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  <w:tcBorders>
              <w:top w:val="single" w:sz="4" w:space="0" w:color="auto"/>
              <w:bottom w:val="single" w:sz="4" w:space="0" w:color="auto"/>
            </w:tcBorders>
          </w:tcPr>
          <w:p w:rsidR="00D83A85" w:rsidRDefault="0097767D" w:rsidP="005A07B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6</w:t>
            </w:r>
            <w:r w:rsidRPr="00510C1A">
              <w:rPr>
                <w:rFonts w:ascii="Times New Roman" w:hAnsi="Times New Roman"/>
                <w:sz w:val="24"/>
                <w:szCs w:val="24"/>
              </w:rPr>
              <w:t xml:space="preserve"> по теме  «Евразия»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83A85" w:rsidRPr="00510C1A" w:rsidRDefault="00D83A85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83A85" w:rsidRDefault="0097767D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</w:tr>
      <w:tr w:rsidR="0097767D" w:rsidRPr="00510C1A" w:rsidTr="0023494A">
        <w:trPr>
          <w:trHeight w:val="70"/>
        </w:trPr>
        <w:tc>
          <w:tcPr>
            <w:tcW w:w="110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7767D" w:rsidRPr="00510C1A" w:rsidRDefault="0097767D" w:rsidP="005A07B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B044C">
              <w:rPr>
                <w:rFonts w:ascii="Times New Roman" w:hAnsi="Times New Roman"/>
                <w:b/>
                <w:sz w:val="28"/>
                <w:szCs w:val="28"/>
              </w:rPr>
              <w:t>Географическая оболочка – наш дом.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7767D" w:rsidRPr="00510C1A" w:rsidRDefault="0097767D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7767D" w:rsidRDefault="0097767D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7BB" w:rsidRPr="00510C1A" w:rsidTr="005A07BB">
        <w:trPr>
          <w:trHeight w:val="70"/>
        </w:trPr>
        <w:tc>
          <w:tcPr>
            <w:tcW w:w="817" w:type="dxa"/>
            <w:gridSpan w:val="2"/>
          </w:tcPr>
          <w:p w:rsidR="005A07BB" w:rsidRPr="00510C1A" w:rsidRDefault="005A07BB" w:rsidP="0097767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6</w:t>
            </w:r>
            <w:r w:rsidR="0097767D">
              <w:rPr>
                <w:rFonts w:ascii="Times New Roman" w:hAnsi="Times New Roman"/>
                <w:sz w:val="24"/>
                <w:szCs w:val="24"/>
              </w:rPr>
              <w:t>4</w:t>
            </w:r>
            <w:r w:rsidRPr="00510C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A07BB" w:rsidRPr="00510C1A" w:rsidRDefault="0097767D" w:rsidP="0097767D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Pr="00510C1A">
              <w:rPr>
                <w:rFonts w:ascii="Times New Roman" w:hAnsi="Times New Roman"/>
                <w:sz w:val="24"/>
                <w:szCs w:val="24"/>
              </w:rPr>
              <w:t xml:space="preserve">Закономерности развития географической оболочки. </w:t>
            </w: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A07BB" w:rsidRPr="00510C1A" w:rsidRDefault="0097767D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</w:tr>
      <w:tr w:rsidR="005A07BB" w:rsidRPr="00510C1A" w:rsidTr="005A07BB">
        <w:trPr>
          <w:trHeight w:val="283"/>
        </w:trPr>
        <w:tc>
          <w:tcPr>
            <w:tcW w:w="817" w:type="dxa"/>
            <w:gridSpan w:val="2"/>
          </w:tcPr>
          <w:p w:rsidR="005A07BB" w:rsidRPr="00510C1A" w:rsidRDefault="005A07BB" w:rsidP="0097767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6</w:t>
            </w:r>
            <w:r w:rsidR="0097767D">
              <w:rPr>
                <w:rFonts w:ascii="Times New Roman" w:hAnsi="Times New Roman"/>
                <w:sz w:val="24"/>
                <w:szCs w:val="24"/>
              </w:rPr>
              <w:t>5</w:t>
            </w:r>
            <w:r w:rsidRPr="00510C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A07BB" w:rsidRPr="00510C1A" w:rsidRDefault="0097767D" w:rsidP="0097767D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Взаимодействие природы и общества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. </w:t>
            </w:r>
            <w:r w:rsidRPr="00510C1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6</w:t>
            </w:r>
            <w:r w:rsidRPr="00510C1A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Защита проекта заповедника или национального парка в пределах любого из материков мира</w:t>
            </w: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A07BB" w:rsidRPr="00510C1A" w:rsidRDefault="0097767D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</w:tr>
      <w:tr w:rsidR="005A07BB" w:rsidRPr="00510C1A" w:rsidTr="005A07BB">
        <w:trPr>
          <w:trHeight w:val="574"/>
        </w:trPr>
        <w:tc>
          <w:tcPr>
            <w:tcW w:w="817" w:type="dxa"/>
            <w:gridSpan w:val="2"/>
          </w:tcPr>
          <w:p w:rsidR="005A07BB" w:rsidRPr="00510C1A" w:rsidRDefault="005A07BB" w:rsidP="0097767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6</w:t>
            </w:r>
            <w:r w:rsidR="0097767D">
              <w:rPr>
                <w:rFonts w:ascii="Times New Roman" w:hAnsi="Times New Roman"/>
                <w:sz w:val="24"/>
                <w:szCs w:val="24"/>
              </w:rPr>
              <w:t>6</w:t>
            </w:r>
            <w:r w:rsidRPr="00510C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A07BB" w:rsidRPr="00510C1A" w:rsidRDefault="0097767D" w:rsidP="0022111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Зачет за курс 7 класса</w:t>
            </w: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A07BB" w:rsidRPr="00510C1A" w:rsidRDefault="0097767D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</w:tr>
      <w:tr w:rsidR="005A07BB" w:rsidRPr="00510C1A" w:rsidTr="005A07BB">
        <w:trPr>
          <w:trHeight w:val="360"/>
        </w:trPr>
        <w:tc>
          <w:tcPr>
            <w:tcW w:w="817" w:type="dxa"/>
            <w:gridSpan w:val="2"/>
          </w:tcPr>
          <w:p w:rsidR="005A07BB" w:rsidRPr="00510C1A" w:rsidRDefault="005A07BB" w:rsidP="0097767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6</w:t>
            </w:r>
            <w:r w:rsidR="0097767D">
              <w:rPr>
                <w:rFonts w:ascii="Times New Roman" w:hAnsi="Times New Roman"/>
                <w:sz w:val="24"/>
                <w:szCs w:val="24"/>
              </w:rPr>
              <w:t>7</w:t>
            </w:r>
            <w:r w:rsidRPr="00510C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44" w:type="dxa"/>
          </w:tcPr>
          <w:p w:rsidR="005A07BB" w:rsidRPr="00510C1A" w:rsidRDefault="0097767D" w:rsidP="005A07B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Итоговое повторение за курс 7 класса</w:t>
            </w: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A07BB" w:rsidRPr="00510C1A" w:rsidRDefault="0097767D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</w:tr>
      <w:tr w:rsidR="005A07BB" w:rsidRPr="00510C1A" w:rsidTr="005A07BB">
        <w:trPr>
          <w:trHeight w:val="360"/>
        </w:trPr>
        <w:tc>
          <w:tcPr>
            <w:tcW w:w="817" w:type="dxa"/>
            <w:gridSpan w:val="2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4" w:type="dxa"/>
          </w:tcPr>
          <w:p w:rsidR="005A07BB" w:rsidRPr="00510C1A" w:rsidRDefault="005A07BB" w:rsidP="009B044C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Итого: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B044C">
              <w:rPr>
                <w:rFonts w:ascii="Times New Roman" w:hAnsi="Times New Roman"/>
                <w:sz w:val="24"/>
                <w:szCs w:val="24"/>
              </w:rPr>
              <w:t>7</w:t>
            </w:r>
            <w:r w:rsidRPr="00510C1A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275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A07BB" w:rsidRPr="00510C1A" w:rsidRDefault="005A07BB" w:rsidP="005A07B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E5198" w:rsidRDefault="005E5198">
      <w:pPr>
        <w:rPr>
          <w:rFonts w:ascii="Times New Roman" w:hAnsi="Times New Roman"/>
          <w:b/>
        </w:rPr>
      </w:pPr>
    </w:p>
    <w:p w:rsidR="00891A25" w:rsidRPr="00510C1A" w:rsidRDefault="00891A25" w:rsidP="00891A25">
      <w:pPr>
        <w:ind w:firstLine="708"/>
        <w:contextualSpacing/>
        <w:jc w:val="center"/>
        <w:rPr>
          <w:rFonts w:ascii="Times New Roman" w:hAnsi="Times New Roman"/>
        </w:rPr>
      </w:pPr>
      <w:r w:rsidRPr="00510C1A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Согласовано</w:t>
      </w:r>
    </w:p>
    <w:p w:rsidR="00891A25" w:rsidRPr="00510C1A" w:rsidRDefault="00891A25" w:rsidP="00891A25">
      <w:pPr>
        <w:ind w:firstLine="708"/>
        <w:contextualSpacing/>
        <w:jc w:val="right"/>
        <w:rPr>
          <w:rFonts w:ascii="Times New Roman" w:hAnsi="Times New Roman"/>
        </w:rPr>
      </w:pPr>
      <w:r w:rsidRPr="00510C1A">
        <w:rPr>
          <w:rFonts w:ascii="Times New Roman" w:hAnsi="Times New Roman"/>
        </w:rPr>
        <w:t xml:space="preserve">       Заместитель  директора по УВР</w:t>
      </w:r>
    </w:p>
    <w:p w:rsidR="00891A25" w:rsidRPr="00510C1A" w:rsidRDefault="00891A25" w:rsidP="00891A25">
      <w:pPr>
        <w:ind w:firstLine="708"/>
        <w:contextualSpacing/>
        <w:jc w:val="right"/>
        <w:rPr>
          <w:rFonts w:ascii="Times New Roman" w:hAnsi="Times New Roman"/>
        </w:rPr>
      </w:pPr>
      <w:r w:rsidRPr="00510C1A">
        <w:rPr>
          <w:rFonts w:ascii="Times New Roman" w:hAnsi="Times New Roman"/>
        </w:rPr>
        <w:t xml:space="preserve">                                                              __________   / </w:t>
      </w:r>
      <w:r>
        <w:rPr>
          <w:rFonts w:ascii="Times New Roman" w:hAnsi="Times New Roman"/>
        </w:rPr>
        <w:t>Н.В. Скрынникова</w:t>
      </w:r>
      <w:r w:rsidRPr="00510C1A">
        <w:rPr>
          <w:rFonts w:ascii="Times New Roman" w:hAnsi="Times New Roman"/>
        </w:rPr>
        <w:t xml:space="preserve"> /</w:t>
      </w:r>
    </w:p>
    <w:p w:rsidR="00891A25" w:rsidRPr="00510C1A" w:rsidRDefault="00891A25" w:rsidP="00891A25">
      <w:pPr>
        <w:tabs>
          <w:tab w:val="left" w:pos="11580"/>
        </w:tabs>
        <w:ind w:firstLine="708"/>
        <w:contextualSpacing/>
        <w:rPr>
          <w:rFonts w:ascii="Times New Roman" w:hAnsi="Times New Roman"/>
        </w:rPr>
      </w:pPr>
      <w:r w:rsidRPr="00510C1A">
        <w:rPr>
          <w:rFonts w:ascii="Times New Roman" w:hAnsi="Times New Roman"/>
        </w:rPr>
        <w:tab/>
        <w:t xml:space="preserve">      (подпись)                                                                                                                                                                                                                         </w:t>
      </w:r>
    </w:p>
    <w:p w:rsidR="00891A25" w:rsidRPr="00510C1A" w:rsidRDefault="00891A25" w:rsidP="00891A25">
      <w:pPr>
        <w:ind w:firstLine="708"/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</w:t>
      </w:r>
    </w:p>
    <w:p w:rsidR="00891A25" w:rsidRPr="00510C1A" w:rsidRDefault="00891A25" w:rsidP="00891A25">
      <w:pPr>
        <w:tabs>
          <w:tab w:val="left" w:pos="6645"/>
        </w:tabs>
        <w:contextualSpacing/>
        <w:jc w:val="center"/>
        <w:rPr>
          <w:rFonts w:ascii="Times New Roman" w:hAnsi="Times New Roman"/>
        </w:rPr>
      </w:pPr>
      <w:r w:rsidRPr="00510C1A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(дата)                                                                                                                                          </w:t>
      </w:r>
    </w:p>
    <w:p w:rsidR="005E5198" w:rsidRDefault="005E5198" w:rsidP="00D9258B">
      <w:pPr>
        <w:tabs>
          <w:tab w:val="left" w:pos="6120"/>
        </w:tabs>
        <w:spacing w:line="240" w:lineRule="auto"/>
        <w:jc w:val="center"/>
        <w:rPr>
          <w:rFonts w:ascii="Times New Roman" w:hAnsi="Times New Roman"/>
          <w:b/>
        </w:rPr>
      </w:pPr>
    </w:p>
    <w:p w:rsidR="00654D12" w:rsidRDefault="00654D12" w:rsidP="00D9258B">
      <w:pPr>
        <w:tabs>
          <w:tab w:val="left" w:pos="6120"/>
        </w:tabs>
        <w:spacing w:line="240" w:lineRule="auto"/>
        <w:jc w:val="center"/>
        <w:rPr>
          <w:rFonts w:ascii="Times New Roman" w:hAnsi="Times New Roman"/>
          <w:b/>
        </w:rPr>
      </w:pPr>
    </w:p>
    <w:p w:rsidR="00654D12" w:rsidRDefault="00654D12" w:rsidP="00D9258B">
      <w:pPr>
        <w:tabs>
          <w:tab w:val="left" w:pos="6120"/>
        </w:tabs>
        <w:spacing w:line="240" w:lineRule="auto"/>
        <w:jc w:val="center"/>
        <w:rPr>
          <w:rFonts w:ascii="Times New Roman" w:hAnsi="Times New Roman"/>
          <w:b/>
        </w:rPr>
      </w:pPr>
    </w:p>
    <w:p w:rsidR="00654D12" w:rsidRDefault="00654D12" w:rsidP="00D9258B">
      <w:pPr>
        <w:tabs>
          <w:tab w:val="left" w:pos="6120"/>
        </w:tabs>
        <w:spacing w:line="240" w:lineRule="auto"/>
        <w:jc w:val="center"/>
        <w:rPr>
          <w:rFonts w:ascii="Times New Roman" w:hAnsi="Times New Roman"/>
          <w:b/>
        </w:rPr>
      </w:pPr>
    </w:p>
    <w:p w:rsidR="00654D12" w:rsidRDefault="00654D12" w:rsidP="00D9258B">
      <w:pPr>
        <w:tabs>
          <w:tab w:val="left" w:pos="6120"/>
        </w:tabs>
        <w:spacing w:line="240" w:lineRule="auto"/>
        <w:jc w:val="center"/>
        <w:rPr>
          <w:rFonts w:ascii="Times New Roman" w:hAnsi="Times New Roman"/>
          <w:b/>
        </w:rPr>
      </w:pPr>
    </w:p>
    <w:p w:rsidR="00D9258B" w:rsidRPr="00510C1A" w:rsidRDefault="00D9258B" w:rsidP="00D9258B">
      <w:pPr>
        <w:tabs>
          <w:tab w:val="left" w:pos="6120"/>
        </w:tabs>
        <w:spacing w:line="240" w:lineRule="auto"/>
        <w:jc w:val="center"/>
        <w:rPr>
          <w:rFonts w:ascii="Times New Roman" w:hAnsi="Times New Roman"/>
          <w:b/>
        </w:rPr>
      </w:pPr>
      <w:r w:rsidRPr="00510C1A">
        <w:rPr>
          <w:rFonts w:ascii="Times New Roman" w:hAnsi="Times New Roman"/>
          <w:b/>
        </w:rPr>
        <w:lastRenderedPageBreak/>
        <w:t>Перечень учебно- методического обеспечения.</w:t>
      </w:r>
    </w:p>
    <w:tbl>
      <w:tblPr>
        <w:tblpPr w:leftFromText="180" w:rightFromText="180" w:vertAnchor="text" w:horzAnchor="margin" w:tblpX="783" w:tblpY="2"/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13749"/>
        <w:gridCol w:w="15"/>
      </w:tblGrid>
      <w:tr w:rsidR="00D9258B" w:rsidRPr="00510C1A" w:rsidTr="001467EE">
        <w:trPr>
          <w:gridAfter w:val="1"/>
          <w:wAfter w:w="15" w:type="dxa"/>
          <w:trHeight w:val="693"/>
        </w:trPr>
        <w:tc>
          <w:tcPr>
            <w:tcW w:w="1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58B" w:rsidRPr="00510C1A" w:rsidRDefault="00D9258B" w:rsidP="001467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Программы для общеобразовательных учреждений.6-11 классы/сост. С.В. Курчина. Москва.: Дрофа, 2010г.</w:t>
            </w:r>
          </w:p>
        </w:tc>
      </w:tr>
      <w:tr w:rsidR="00D9258B" w:rsidRPr="00510C1A" w:rsidTr="001467EE">
        <w:trPr>
          <w:gridAfter w:val="1"/>
          <w:wAfter w:w="15" w:type="dxa"/>
          <w:trHeight w:val="143"/>
        </w:trPr>
        <w:tc>
          <w:tcPr>
            <w:tcW w:w="1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58B" w:rsidRPr="00510C1A" w:rsidRDefault="00D9258B" w:rsidP="001467E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Коринская В.А., Душина И.В., Щенев В.А. География: Наш дом – Земля (материки, океаны, народы и страны). 7 класс. –  М.: Дрофа, 2014 г.</w:t>
            </w:r>
          </w:p>
        </w:tc>
      </w:tr>
      <w:tr w:rsidR="00D9258B" w:rsidRPr="00510C1A" w:rsidTr="001467EE">
        <w:trPr>
          <w:gridAfter w:val="1"/>
          <w:wAfter w:w="15" w:type="dxa"/>
          <w:trHeight w:val="143"/>
        </w:trPr>
        <w:tc>
          <w:tcPr>
            <w:tcW w:w="1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58B" w:rsidRPr="00510C1A" w:rsidRDefault="00D9258B" w:rsidP="00B177F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71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Сиротин В.И. География материков и океанов,  7 класс. Рабочая тетрадь  с комплектом контурных карт. – М.: Дрофа, 2014.</w:t>
            </w:r>
          </w:p>
          <w:p w:rsidR="00D9258B" w:rsidRPr="00510C1A" w:rsidRDefault="00D9258B" w:rsidP="00B177F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71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География материков и океанов,  7 класс.кл.: Атлас, - М.: Дрофа; Издательство Дик, 2014.</w:t>
            </w:r>
          </w:p>
        </w:tc>
      </w:tr>
      <w:tr w:rsidR="00D9258B" w:rsidRPr="00510C1A" w:rsidTr="001467EE">
        <w:trPr>
          <w:gridAfter w:val="1"/>
          <w:wAfter w:w="15" w:type="dxa"/>
          <w:trHeight w:val="143"/>
        </w:trPr>
        <w:tc>
          <w:tcPr>
            <w:tcW w:w="1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58B" w:rsidRPr="00510C1A" w:rsidRDefault="00D9258B" w:rsidP="00B177F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>Перлов Л.Е. - Дидактические карточки-задания. 7 класс.  - М.: Экзамен, 2006.</w:t>
            </w:r>
          </w:p>
          <w:p w:rsidR="00D9258B" w:rsidRPr="00510C1A" w:rsidRDefault="00D9258B" w:rsidP="00B177FD">
            <w:pPr>
              <w:widowControl w:val="0"/>
              <w:numPr>
                <w:ilvl w:val="0"/>
                <w:numId w:val="3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  <w:spacing w:val="-11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pacing w:val="-13"/>
                <w:sz w:val="24"/>
                <w:szCs w:val="24"/>
              </w:rPr>
              <w:t>Перлов Л.Е. – Дидактические карточки-задания: 7 класс: к учебнику В.А. Коринской и др. – М.: Экзамен, 2011.</w:t>
            </w:r>
          </w:p>
          <w:p w:rsidR="00D9258B" w:rsidRPr="00510C1A" w:rsidRDefault="00D9258B" w:rsidP="00B177F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 xml:space="preserve"> Постникова М. В. – Контрольные вопросы, занимательные задания, тесты: 7 класс.  – М.: НЦ ЭНАС, 2006.</w:t>
            </w:r>
          </w:p>
          <w:p w:rsidR="00D9258B" w:rsidRPr="00510C1A" w:rsidRDefault="00D9258B" w:rsidP="00B177F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  <w:spacing w:val="-11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>Пятунин В.Б. - Контрольные и проверочные работы по географии, 6-7 кл.-М.: Дрофа, 2002.</w:t>
            </w:r>
          </w:p>
          <w:p w:rsidR="00D9258B" w:rsidRPr="00510C1A" w:rsidRDefault="00D9258B" w:rsidP="00B177F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  <w:spacing w:val="-11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>Сиротин В. И. - Задания и упражнения для работы с к/к, 7 кл. - М.: Дрофа, 2002.</w:t>
            </w:r>
          </w:p>
          <w:p w:rsidR="00D9258B" w:rsidRPr="00510C1A" w:rsidRDefault="00D9258B" w:rsidP="00B177FD">
            <w:pPr>
              <w:widowControl w:val="0"/>
              <w:numPr>
                <w:ilvl w:val="0"/>
                <w:numId w:val="3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  <w:spacing w:val="-11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>Сиротин В.И. - Тетрадь для оценки качества знаний по географии, 7 класс. - М.: Дрофа, 2002.</w:t>
            </w:r>
          </w:p>
          <w:p w:rsidR="00D9258B" w:rsidRPr="00510C1A" w:rsidRDefault="00D9258B" w:rsidP="00B177F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  <w:spacing w:val="-11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>Смирнова М.С. – Тесты по географии: 7 класс: к учебнику В.А. Коринской и др. Австралия. Южная и Северная Америка. Антарктида. Евразия. – М.: Экзамен, 2011.</w:t>
            </w:r>
          </w:p>
          <w:p w:rsidR="00D9258B" w:rsidRPr="00510C1A" w:rsidRDefault="00D9258B" w:rsidP="001467EE">
            <w:pPr>
              <w:widowControl w:val="0"/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  <w:spacing w:val="-11"/>
                <w:sz w:val="24"/>
                <w:szCs w:val="24"/>
                <w:lang w:eastAsia="en-US"/>
              </w:rPr>
            </w:pPr>
          </w:p>
        </w:tc>
      </w:tr>
      <w:tr w:rsidR="00D9258B" w:rsidRPr="00510C1A" w:rsidTr="001467EE">
        <w:trPr>
          <w:gridAfter w:val="1"/>
          <w:wAfter w:w="15" w:type="dxa"/>
          <w:trHeight w:val="143"/>
        </w:trPr>
        <w:tc>
          <w:tcPr>
            <w:tcW w:w="1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58B" w:rsidRPr="00510C1A" w:rsidRDefault="00D9258B" w:rsidP="00B177FD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46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pacing w:val="-10"/>
                <w:sz w:val="24"/>
                <w:szCs w:val="24"/>
                <w:lang w:eastAsia="en-US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>Баринова И.И. - Современный урок географии, Методические разработки уроков для 7 класса: Материки и океаны. - М.: Школьная Пресса, 2003.</w:t>
            </w:r>
          </w:p>
          <w:p w:rsidR="00D9258B" w:rsidRPr="00510C1A" w:rsidRDefault="00D9258B" w:rsidP="00B177FD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>Баринова И.И., Суслов В.Г. – Рабочая тетрадь с комплектом к/к,  7 класс. - М.: Экзамен, 2009.</w:t>
            </w:r>
          </w:p>
          <w:p w:rsidR="00D9258B" w:rsidRPr="00510C1A" w:rsidRDefault="00D9258B" w:rsidP="00B177FD">
            <w:pPr>
              <w:pStyle w:val="a3"/>
              <w:numPr>
                <w:ilvl w:val="0"/>
                <w:numId w:val="4"/>
              </w:numPr>
              <w:jc w:val="both"/>
              <w:rPr>
                <w:iCs/>
              </w:rPr>
            </w:pPr>
            <w:r w:rsidRPr="00510C1A">
              <w:rPr>
                <w:iCs/>
              </w:rPr>
              <w:t xml:space="preserve">Болотникова Н.В. – Рабочие программы по географии. 6-9кл. – М.: Глобус, 2008. </w:t>
            </w:r>
          </w:p>
          <w:p w:rsidR="00D9258B" w:rsidRPr="00510C1A" w:rsidRDefault="00D9258B" w:rsidP="00B177FD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2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pacing w:val="-19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Воробцова Т.Н.- География, 7 класс (поурочные планы по учебнику В.А. Коринскойи др.</w:t>
            </w:r>
          </w:p>
          <w:p w:rsidR="00D9258B" w:rsidRPr="00510C1A" w:rsidRDefault="00D9258B" w:rsidP="001467EE">
            <w:pPr>
              <w:widowControl w:val="0"/>
              <w:shd w:val="clear" w:color="auto" w:fill="FFFFFF"/>
              <w:tabs>
                <w:tab w:val="left" w:pos="326"/>
              </w:tabs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iCs/>
                <w:spacing w:val="-19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>«География материков и океанов»), В.: Учитель-АСТ, 2002.</w:t>
            </w:r>
          </w:p>
          <w:p w:rsidR="00D9258B" w:rsidRPr="00510C1A" w:rsidRDefault="00D9258B" w:rsidP="00B177FD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2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pacing w:val="-33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>Душина В.И. - Рабочая тетрадь для учителя, 7 кл. -М.: Дрофа, 2002.</w:t>
            </w:r>
          </w:p>
          <w:p w:rsidR="00D9258B" w:rsidRPr="00510C1A" w:rsidRDefault="00D9258B" w:rsidP="00B177FD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26"/>
              </w:tabs>
              <w:autoSpaceDE w:val="0"/>
              <w:autoSpaceDN w:val="0"/>
              <w:adjustRightInd w:val="0"/>
              <w:spacing w:after="0" w:line="240" w:lineRule="auto"/>
              <w:ind w:right="538"/>
              <w:contextualSpacing/>
              <w:jc w:val="both"/>
              <w:rPr>
                <w:rFonts w:ascii="Times New Roman" w:hAnsi="Times New Roman"/>
                <w:iCs/>
                <w:spacing w:val="-14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Душина И.В. - География материков и океанов: Рабочая тетрадь к учебнику В. А. </w:t>
            </w: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>Коринской и др. - М: Дрофа, 2001.</w:t>
            </w:r>
          </w:p>
          <w:p w:rsidR="00D9258B" w:rsidRPr="00510C1A" w:rsidRDefault="00D9258B" w:rsidP="00B177FD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>Душина И.В. – Органайзер для учителя: Сценарии уроков, 7 класс.  – М.: Вентана-Граф, 2008.</w:t>
            </w:r>
          </w:p>
          <w:p w:rsidR="00D9258B" w:rsidRPr="00510C1A" w:rsidRDefault="00D9258B" w:rsidP="00B177FD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26"/>
              </w:tabs>
              <w:autoSpaceDE w:val="0"/>
              <w:autoSpaceDN w:val="0"/>
              <w:adjustRightInd w:val="0"/>
              <w:spacing w:after="0" w:line="240" w:lineRule="auto"/>
              <w:ind w:right="538"/>
              <w:contextualSpacing/>
              <w:jc w:val="both"/>
              <w:rPr>
                <w:rFonts w:ascii="Times New Roman" w:hAnsi="Times New Roman"/>
                <w:iCs/>
                <w:spacing w:val="-17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>Душина И.В., Коринская В.А., Щенёв В.А. - География. Наш дом - Земля: Материки, океаны, народы и страны, 7 кл.: Методич. пособие. -М.: Дрофа, 1997.</w:t>
            </w:r>
          </w:p>
          <w:p w:rsidR="00D9258B" w:rsidRPr="00510C1A" w:rsidRDefault="00D9258B" w:rsidP="00B177FD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>Крылова О.В. – Практические работы. 7 класс.  – М.: Вита-Пресс, 2005.</w:t>
            </w:r>
          </w:p>
          <w:p w:rsidR="00D9258B" w:rsidRPr="00510C1A" w:rsidRDefault="00D9258B" w:rsidP="00B177FD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84"/>
              </w:tabs>
              <w:autoSpaceDE w:val="0"/>
              <w:autoSpaceDN w:val="0"/>
              <w:adjustRightInd w:val="0"/>
              <w:spacing w:after="0" w:line="240" w:lineRule="auto"/>
              <w:ind w:right="538"/>
              <w:contextualSpacing/>
              <w:jc w:val="both"/>
              <w:rPr>
                <w:rFonts w:ascii="Times New Roman" w:hAnsi="Times New Roman"/>
                <w:iCs/>
                <w:spacing w:val="-13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 xml:space="preserve">Крылова О.В. - Уроки географии: 7 кл.: Из опыта работы - М.: Просвещение, 1990. </w:t>
            </w:r>
          </w:p>
          <w:p w:rsidR="00D9258B" w:rsidRPr="00510C1A" w:rsidRDefault="00D9258B" w:rsidP="00B177FD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pacing w:val="-21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>Крылова О.В. -Дидактические материалы по географии материков и океанов: 7 кл.: Кн. для учителя. -М.: Просвещение, 1996. (2 шт.)</w:t>
            </w:r>
          </w:p>
          <w:p w:rsidR="00D9258B" w:rsidRPr="00510C1A" w:rsidRDefault="00D9258B" w:rsidP="00B177FD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>Махов С.И., Махова И.П. – Поурочные разработки:  пособие для  учителей ОУ,  7 класс. – М.: Просвещение, 2009 (Сфера)</w:t>
            </w:r>
          </w:p>
          <w:p w:rsidR="00D9258B" w:rsidRPr="00510C1A" w:rsidRDefault="00D9258B" w:rsidP="00B177FD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84"/>
              </w:tabs>
              <w:autoSpaceDE w:val="0"/>
              <w:autoSpaceDN w:val="0"/>
              <w:adjustRightInd w:val="0"/>
              <w:spacing w:after="0" w:line="240" w:lineRule="auto"/>
              <w:ind w:right="538"/>
              <w:contextualSpacing/>
              <w:jc w:val="both"/>
              <w:rPr>
                <w:rFonts w:ascii="Times New Roman" w:hAnsi="Times New Roman"/>
                <w:iCs/>
                <w:spacing w:val="-13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Нагорная И.И. - Поурочные планы (по учебнику Коринской В.А. и др.) - Волгоград: Учитель, 2004.</w:t>
            </w:r>
          </w:p>
          <w:p w:rsidR="00D9258B" w:rsidRPr="00510C1A" w:rsidRDefault="00D9258B" w:rsidP="00B177FD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>Никитина Н.А. – Поурочные разработки , 7 класс. – М.: Вако, 2005.</w:t>
            </w:r>
          </w:p>
          <w:p w:rsidR="00D9258B" w:rsidRPr="00510C1A" w:rsidRDefault="00D9258B" w:rsidP="00B177FD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461"/>
              </w:tabs>
              <w:autoSpaceDE w:val="0"/>
              <w:autoSpaceDN w:val="0"/>
              <w:adjustRightInd w:val="0"/>
              <w:spacing w:after="0" w:line="240" w:lineRule="auto"/>
              <w:ind w:right="538"/>
              <w:contextualSpacing/>
              <w:jc w:val="both"/>
              <w:rPr>
                <w:rFonts w:ascii="Times New Roman" w:hAnsi="Times New Roman"/>
                <w:iCs/>
                <w:spacing w:val="-13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>Новенко Д.В.- География: 7 кл. Тематическое и поурочное планирование.- М.: АСТ. Астрелъ, 2002.</w:t>
            </w:r>
          </w:p>
          <w:p w:rsidR="00D9258B" w:rsidRPr="00510C1A" w:rsidRDefault="00D9258B" w:rsidP="00B177FD">
            <w:pPr>
              <w:pStyle w:val="a3"/>
              <w:numPr>
                <w:ilvl w:val="0"/>
                <w:numId w:val="4"/>
              </w:numPr>
              <w:jc w:val="both"/>
              <w:rPr>
                <w:iCs/>
              </w:rPr>
            </w:pPr>
            <w:r w:rsidRPr="00510C1A">
              <w:rPr>
                <w:iCs/>
              </w:rPr>
              <w:t>Петрова Н.Н. – Настольная книга учителя географии.6-11 кл. – М.: Эксмо, 2008.</w:t>
            </w:r>
          </w:p>
          <w:p w:rsidR="00D9258B" w:rsidRPr="00510C1A" w:rsidRDefault="00D9258B" w:rsidP="00B177FD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 xml:space="preserve">Румянцев А.В. и др. – География. Страноведение. 7 кл.: рабочая тетрадь к учебнику </w:t>
            </w:r>
          </w:p>
          <w:p w:rsidR="00D9258B" w:rsidRPr="00510C1A" w:rsidRDefault="00D9258B" w:rsidP="001467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 xml:space="preserve"> под ред. О.А. Климановой – М.: Дрофа, 2008.</w:t>
            </w:r>
          </w:p>
          <w:p w:rsidR="00D9258B" w:rsidRPr="00510C1A" w:rsidRDefault="00D9258B" w:rsidP="00B177FD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ind w:right="538"/>
              <w:contextualSpacing/>
              <w:jc w:val="both"/>
              <w:rPr>
                <w:rFonts w:ascii="Times New Roman" w:hAnsi="Times New Roman"/>
                <w:iCs/>
                <w:spacing w:val="-13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>Синицина Е.В. - Готовые домашние задания по географии: 7 кл.: К учебнику В.А. Коринской и др. -М.: Экзамен, 2003.</w:t>
            </w:r>
          </w:p>
          <w:p w:rsidR="00D9258B" w:rsidRPr="00510C1A" w:rsidRDefault="00D9258B" w:rsidP="00B177FD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>Тарасова Н.В. – Поурочное тематическое планирование. 7 класс: пособие для  учителей ОУ – М.: Просвещение, 2009 (Сфера)</w:t>
            </w:r>
          </w:p>
        </w:tc>
      </w:tr>
      <w:tr w:rsidR="00D9258B" w:rsidRPr="00510C1A" w:rsidTr="001467EE">
        <w:trPr>
          <w:gridAfter w:val="1"/>
          <w:wAfter w:w="15" w:type="dxa"/>
          <w:trHeight w:val="3028"/>
        </w:trPr>
        <w:tc>
          <w:tcPr>
            <w:tcW w:w="1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58B" w:rsidRPr="00510C1A" w:rsidRDefault="00D9258B" w:rsidP="00B177FD">
            <w:pPr>
              <w:pStyle w:val="a3"/>
              <w:numPr>
                <w:ilvl w:val="0"/>
                <w:numId w:val="5"/>
              </w:numPr>
              <w:jc w:val="both"/>
              <w:rPr>
                <w:iCs/>
              </w:rPr>
            </w:pPr>
            <w:r w:rsidRPr="00510C1A">
              <w:rPr>
                <w:iCs/>
              </w:rPr>
              <w:lastRenderedPageBreak/>
              <w:t>Аржанов С. П. – Занимательная география – М.: Просвещение, 2008.</w:t>
            </w:r>
          </w:p>
          <w:p w:rsidR="00D9258B" w:rsidRPr="00510C1A" w:rsidRDefault="00D9258B" w:rsidP="00B177FD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32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  <w:spacing w:val="-14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>Вагнер Б.Б. - По океанам и континентам, Хрестоматия - М.: Московский Лицей, 2001.</w:t>
            </w:r>
          </w:p>
          <w:p w:rsidR="00D9258B" w:rsidRPr="00510C1A" w:rsidRDefault="00D9258B" w:rsidP="00B177FD">
            <w:pPr>
              <w:pStyle w:val="a3"/>
              <w:numPr>
                <w:ilvl w:val="0"/>
                <w:numId w:val="5"/>
              </w:numPr>
              <w:jc w:val="both"/>
              <w:rPr>
                <w:iCs/>
              </w:rPr>
            </w:pPr>
            <w:r w:rsidRPr="00510C1A">
              <w:rPr>
                <w:iCs/>
              </w:rPr>
              <w:t xml:space="preserve">Губарев В.К. – Тайны географических названий – М.: АСТ; Донецк: Сталкер, 2006. </w:t>
            </w:r>
            <w:r w:rsidRPr="00510C1A">
              <w:rPr>
                <w:rFonts w:eastAsia="Calibri"/>
                <w:iCs/>
              </w:rPr>
              <w:t>.</w:t>
            </w:r>
          </w:p>
          <w:p w:rsidR="00D9258B" w:rsidRPr="00510C1A" w:rsidRDefault="00D9258B" w:rsidP="00B177FD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  <w:spacing w:val="-11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>Смирнова Т.А. -Хрестоматия по географии материков и океанов: Пособие для учителя</w:t>
            </w:r>
          </w:p>
          <w:p w:rsidR="00D9258B" w:rsidRPr="00510C1A" w:rsidRDefault="00D9258B" w:rsidP="00B177FD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384"/>
              </w:tabs>
              <w:autoSpaceDE w:val="0"/>
              <w:autoSpaceDN w:val="0"/>
              <w:adjustRightInd w:val="0"/>
              <w:spacing w:before="10" w:after="0" w:line="240" w:lineRule="auto"/>
              <w:contextualSpacing/>
              <w:rPr>
                <w:rFonts w:ascii="Times New Roman" w:hAnsi="Times New Roman"/>
                <w:iCs/>
                <w:spacing w:val="-13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>Соколова Д.Ю. - Сборник кроссвордов по географии материков и океанов - М.: Новая</w:t>
            </w: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школа, 1996. </w:t>
            </w:r>
          </w:p>
          <w:p w:rsidR="00D9258B" w:rsidRPr="00510C1A" w:rsidRDefault="00D9258B" w:rsidP="00B177FD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384"/>
              </w:tabs>
              <w:autoSpaceDE w:val="0"/>
              <w:autoSpaceDN w:val="0"/>
              <w:adjustRightInd w:val="0"/>
              <w:spacing w:before="10" w:after="0" w:line="240" w:lineRule="auto"/>
              <w:contextualSpacing/>
              <w:rPr>
                <w:rFonts w:ascii="Times New Roman" w:hAnsi="Times New Roman"/>
                <w:iCs/>
                <w:spacing w:val="-13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 xml:space="preserve">Спрялин  А.Н., Ерёмина В.А. - Океаны </w:t>
            </w:r>
            <w:r w:rsidRPr="00510C1A">
              <w:rPr>
                <w:rFonts w:ascii="Times New Roman" w:hAnsi="Times New Roman"/>
                <w:sz w:val="24"/>
                <w:szCs w:val="24"/>
              </w:rPr>
              <w:t xml:space="preserve">- М: </w:t>
            </w: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>Московский Лицей, 1997.</w:t>
            </w:r>
          </w:p>
          <w:p w:rsidR="00D9258B" w:rsidRPr="00510C1A" w:rsidRDefault="00D9258B" w:rsidP="00B177FD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384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  <w:spacing w:val="-13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>Степанов В.Н. - Природа Мирового океана: Пособие для учителей. - М.: Просвещение, 1982.</w:t>
            </w:r>
          </w:p>
          <w:p w:rsidR="00D9258B" w:rsidRPr="00510C1A" w:rsidRDefault="00D9258B" w:rsidP="00B177FD">
            <w:pPr>
              <w:pStyle w:val="a3"/>
              <w:numPr>
                <w:ilvl w:val="0"/>
                <w:numId w:val="5"/>
              </w:numPr>
              <w:jc w:val="both"/>
              <w:rPr>
                <w:iCs/>
              </w:rPr>
            </w:pPr>
            <w:r w:rsidRPr="00510C1A">
              <w:rPr>
                <w:iCs/>
              </w:rPr>
              <w:t xml:space="preserve"> Томилин А.М. – Как люди открывали мир – М.: Просвещение, 2008. </w:t>
            </w:r>
          </w:p>
          <w:p w:rsidR="00D9258B" w:rsidRPr="00510C1A" w:rsidRDefault="00D9258B" w:rsidP="00B177FD">
            <w:pPr>
              <w:pStyle w:val="a3"/>
              <w:numPr>
                <w:ilvl w:val="0"/>
                <w:numId w:val="5"/>
              </w:numPr>
              <w:rPr>
                <w:iCs/>
              </w:rPr>
            </w:pPr>
            <w:r w:rsidRPr="00510C1A">
              <w:rPr>
                <w:iCs/>
              </w:rPr>
              <w:t>Ушакова О.Д. – Великие путешественники – С-Пб: Литера,2006.</w:t>
            </w:r>
          </w:p>
          <w:p w:rsidR="00D9258B" w:rsidRPr="00510C1A" w:rsidRDefault="00D9258B" w:rsidP="00B177FD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  <w:spacing w:val="-13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sz w:val="24"/>
                <w:szCs w:val="24"/>
              </w:rPr>
              <w:t xml:space="preserve">Федюкин Г.М. - Общий географический обзор земного шара. - М.,1992. </w:t>
            </w:r>
          </w:p>
          <w:p w:rsidR="00D9258B" w:rsidRPr="00510C1A" w:rsidRDefault="00D9258B" w:rsidP="00B177FD">
            <w:pPr>
              <w:pStyle w:val="a3"/>
              <w:numPr>
                <w:ilvl w:val="0"/>
                <w:numId w:val="5"/>
              </w:numPr>
              <w:jc w:val="both"/>
              <w:rPr>
                <w:b/>
                <w:iCs/>
              </w:rPr>
            </w:pPr>
            <w:r w:rsidRPr="00510C1A">
              <w:rPr>
                <w:iCs/>
              </w:rPr>
              <w:t>Яворовская И.  – Занимательная география – Р.- на - Д.: Феникс, 2007.</w:t>
            </w:r>
          </w:p>
        </w:tc>
      </w:tr>
      <w:tr w:rsidR="00D9258B" w:rsidRPr="00510C1A" w:rsidTr="001467EE">
        <w:trPr>
          <w:trHeight w:val="4668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D9258B" w:rsidRPr="00510C1A" w:rsidRDefault="00D9258B" w:rsidP="001467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lastRenderedPageBreak/>
              <w:t>Электронные издания</w:t>
            </w:r>
          </w:p>
        </w:tc>
        <w:tc>
          <w:tcPr>
            <w:tcW w:w="13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58B" w:rsidRPr="00510C1A" w:rsidRDefault="00D9258B" w:rsidP="00B177F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510C1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Австралия, Океания, Арктика, Антарктида (электронные уроки и тесты, «Новый диск»)</w:t>
            </w:r>
          </w:p>
          <w:p w:rsidR="00D9258B" w:rsidRPr="00510C1A" w:rsidRDefault="00D9258B" w:rsidP="00B177F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Азия (электронные уроки и тесты, «Новый диск»)</w:t>
            </w:r>
          </w:p>
          <w:p w:rsidR="00D9258B" w:rsidRPr="00510C1A" w:rsidRDefault="00D9258B" w:rsidP="00B177F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Африка (электронные уроки и тесты, «Новый диск»)</w:t>
            </w:r>
          </w:p>
          <w:p w:rsidR="00D9258B" w:rsidRPr="00510C1A" w:rsidRDefault="00D9258B" w:rsidP="00B177F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Географическая энциклопедия: Страны мира.</w:t>
            </w:r>
          </w:p>
          <w:p w:rsidR="00D9258B" w:rsidRPr="00510C1A" w:rsidRDefault="00D9258B" w:rsidP="00B177F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География, 7 класс:  аудикурсы («ИДДК»)</w:t>
            </w:r>
          </w:p>
          <w:p w:rsidR="00D9258B" w:rsidRPr="00510C1A" w:rsidRDefault="00D9258B" w:rsidP="00B177F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География: 7 класс, «1С».</w:t>
            </w:r>
          </w:p>
          <w:p w:rsidR="00D9258B" w:rsidRPr="00510C1A" w:rsidRDefault="00D9258B" w:rsidP="00B177F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Дидактический и раздаточный материал: География 7-8 кл. («Учитель»)</w:t>
            </w:r>
          </w:p>
          <w:p w:rsidR="00D9258B" w:rsidRPr="00510C1A" w:rsidRDefault="00D9258B" w:rsidP="00B177F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 xml:space="preserve">Европа </w:t>
            </w:r>
            <w:r w:rsidRPr="00510C1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(электронные уроки и тесты, «Новый диск»)</w:t>
            </w:r>
          </w:p>
          <w:p w:rsidR="00D9258B" w:rsidRPr="00510C1A" w:rsidRDefault="00D9258B" w:rsidP="00B177F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Занимательная география («Новый диск»)</w:t>
            </w:r>
          </w:p>
          <w:p w:rsidR="00D9258B" w:rsidRPr="00510C1A" w:rsidRDefault="00D9258B" w:rsidP="00B177FD">
            <w:pPr>
              <w:numPr>
                <w:ilvl w:val="2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Интерактивный 3D – атлас Земли</w:t>
            </w:r>
          </w:p>
          <w:p w:rsidR="00D9258B" w:rsidRPr="00510C1A" w:rsidRDefault="00D9258B" w:rsidP="00B177F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Карта океанов</w:t>
            </w:r>
          </w:p>
          <w:p w:rsidR="00D9258B" w:rsidRPr="00510C1A" w:rsidRDefault="00D9258B" w:rsidP="00B177F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Карта: Антарктида</w:t>
            </w:r>
          </w:p>
          <w:p w:rsidR="00D9258B" w:rsidRPr="00510C1A" w:rsidRDefault="00D9258B" w:rsidP="00B177F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Карта: Арктика</w:t>
            </w:r>
          </w:p>
          <w:p w:rsidR="00D9258B" w:rsidRPr="00510C1A" w:rsidRDefault="00D9258B" w:rsidP="00B177F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Карта: Африка (политическая карта)</w:t>
            </w:r>
          </w:p>
          <w:p w:rsidR="00D9258B" w:rsidRPr="00510C1A" w:rsidRDefault="00D9258B" w:rsidP="00B177F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Карта: Африка (физическая карта)</w:t>
            </w:r>
          </w:p>
          <w:p w:rsidR="00D9258B" w:rsidRPr="00510C1A" w:rsidRDefault="00D9258B" w:rsidP="00B177F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Карта: Великие географические открытия</w:t>
            </w:r>
          </w:p>
          <w:p w:rsidR="00D9258B" w:rsidRPr="00510C1A" w:rsidRDefault="00D9258B" w:rsidP="00B177F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Карта: Евразия (физическая карта)</w:t>
            </w:r>
          </w:p>
          <w:p w:rsidR="00D9258B" w:rsidRPr="00510C1A" w:rsidRDefault="00D9258B" w:rsidP="00B177F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Карта: Зоогеографическая карта мира</w:t>
            </w:r>
          </w:p>
          <w:p w:rsidR="00D9258B" w:rsidRPr="00510C1A" w:rsidRDefault="00D9258B" w:rsidP="00B177F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Карта: Климатическая карта мира</w:t>
            </w:r>
          </w:p>
          <w:p w:rsidR="00D9258B" w:rsidRPr="00510C1A" w:rsidRDefault="00D9258B" w:rsidP="00B177F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Карта: Климатические пояса и области мира</w:t>
            </w:r>
          </w:p>
          <w:p w:rsidR="00D9258B" w:rsidRPr="00510C1A" w:rsidRDefault="00D9258B" w:rsidP="00B177F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10C1A">
              <w:rPr>
                <w:rFonts w:ascii="Times New Roman" w:hAnsi="Times New Roman"/>
                <w:sz w:val="24"/>
                <w:szCs w:val="24"/>
              </w:rPr>
              <w:t>Карта: Природные зоны мира</w:t>
            </w:r>
          </w:p>
        </w:tc>
      </w:tr>
    </w:tbl>
    <w:p w:rsidR="00D9258B" w:rsidRPr="00510C1A" w:rsidRDefault="00D9258B" w:rsidP="00D9258B">
      <w:pPr>
        <w:spacing w:before="24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</w:p>
    <w:p w:rsidR="00D9258B" w:rsidRPr="00510C1A" w:rsidRDefault="00D9258B" w:rsidP="00D9258B">
      <w:pPr>
        <w:spacing w:before="24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D9258B" w:rsidRPr="00510C1A" w:rsidRDefault="00D9258B" w:rsidP="00D9258B">
      <w:pPr>
        <w:spacing w:before="24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D9258B" w:rsidRPr="00510C1A" w:rsidRDefault="00D9258B" w:rsidP="00D9258B">
      <w:pPr>
        <w:spacing w:before="24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D9258B" w:rsidRPr="00510C1A" w:rsidRDefault="00D9258B" w:rsidP="00D9258B">
      <w:pPr>
        <w:spacing w:before="24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D9258B" w:rsidRPr="00510C1A" w:rsidRDefault="00D9258B" w:rsidP="00D9258B">
      <w:pPr>
        <w:spacing w:before="24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D9258B" w:rsidRPr="00510C1A" w:rsidRDefault="00D9258B" w:rsidP="00D9258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9258B" w:rsidRPr="00510C1A" w:rsidRDefault="00D9258B" w:rsidP="00D9258B">
      <w:pPr>
        <w:tabs>
          <w:tab w:val="left" w:pos="565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9258B" w:rsidRPr="00510C1A" w:rsidRDefault="00D9258B" w:rsidP="00D9258B">
      <w:pPr>
        <w:tabs>
          <w:tab w:val="left" w:pos="565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9258B" w:rsidRPr="00510C1A" w:rsidRDefault="00D9258B" w:rsidP="00D9258B">
      <w:pPr>
        <w:tabs>
          <w:tab w:val="left" w:pos="565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9258B" w:rsidRPr="00510C1A" w:rsidRDefault="00D9258B" w:rsidP="00D9258B">
      <w:pPr>
        <w:tabs>
          <w:tab w:val="left" w:pos="565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9258B" w:rsidRPr="00510C1A" w:rsidRDefault="00D9258B" w:rsidP="00D9258B">
      <w:pPr>
        <w:tabs>
          <w:tab w:val="left" w:pos="565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9258B" w:rsidRPr="00510C1A" w:rsidRDefault="00D9258B" w:rsidP="00D9258B">
      <w:pPr>
        <w:tabs>
          <w:tab w:val="left" w:pos="565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9258B" w:rsidRPr="00510C1A" w:rsidRDefault="00D9258B" w:rsidP="00D9258B">
      <w:pPr>
        <w:tabs>
          <w:tab w:val="left" w:pos="565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9258B" w:rsidRPr="00510C1A" w:rsidRDefault="00D9258B" w:rsidP="00D9258B">
      <w:pPr>
        <w:tabs>
          <w:tab w:val="left" w:pos="565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9258B" w:rsidRPr="00510C1A" w:rsidRDefault="00D9258B" w:rsidP="00D9258B">
      <w:pPr>
        <w:tabs>
          <w:tab w:val="left" w:pos="565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9258B" w:rsidRPr="00510C1A" w:rsidRDefault="00D9258B" w:rsidP="00D9258B">
      <w:pPr>
        <w:tabs>
          <w:tab w:val="left" w:pos="565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9258B" w:rsidRPr="00510C1A" w:rsidRDefault="00D9258B" w:rsidP="00D9258B">
      <w:pPr>
        <w:tabs>
          <w:tab w:val="left" w:pos="565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9258B" w:rsidRPr="00510C1A" w:rsidRDefault="00D9258B" w:rsidP="00D9258B">
      <w:pPr>
        <w:tabs>
          <w:tab w:val="left" w:pos="5655"/>
        </w:tabs>
        <w:rPr>
          <w:rFonts w:ascii="Times New Roman" w:hAnsi="Times New Roman"/>
          <w:b/>
          <w:sz w:val="28"/>
          <w:szCs w:val="28"/>
        </w:rPr>
      </w:pPr>
    </w:p>
    <w:p w:rsidR="006C1F83" w:rsidRDefault="006C1F83">
      <w:pPr>
        <w:rPr>
          <w:rFonts w:ascii="Times New Roman" w:hAnsi="Times New Roman"/>
          <w:b/>
          <w:sz w:val="24"/>
          <w:szCs w:val="24"/>
        </w:rPr>
      </w:pPr>
      <w:r>
        <w:rPr>
          <w:b/>
        </w:rPr>
        <w:br w:type="page"/>
      </w:r>
    </w:p>
    <w:p w:rsidR="00D9258B" w:rsidRPr="00510C1A" w:rsidRDefault="00D9258B" w:rsidP="009832F4">
      <w:pPr>
        <w:pStyle w:val="a3"/>
        <w:jc w:val="center"/>
        <w:rPr>
          <w:b/>
        </w:rPr>
      </w:pPr>
      <w:r w:rsidRPr="00510C1A">
        <w:rPr>
          <w:b/>
        </w:rPr>
        <w:lastRenderedPageBreak/>
        <w:t>Список литературы</w:t>
      </w:r>
    </w:p>
    <w:p w:rsidR="00D9258B" w:rsidRPr="00510C1A" w:rsidRDefault="00D9258B" w:rsidP="00B177FD">
      <w:pPr>
        <w:pStyle w:val="a3"/>
        <w:numPr>
          <w:ilvl w:val="0"/>
          <w:numId w:val="7"/>
        </w:numPr>
      </w:pPr>
      <w:r w:rsidRPr="00510C1A">
        <w:t>Баринова И.И. - Современный урок географии, Методические разработки уроков для 7 класса: Материки и океаны. - М.: Школьная Пресса, 2003.</w:t>
      </w:r>
    </w:p>
    <w:p w:rsidR="00D9258B" w:rsidRPr="00510C1A" w:rsidRDefault="00D9258B" w:rsidP="00B177FD">
      <w:pPr>
        <w:pStyle w:val="a3"/>
        <w:numPr>
          <w:ilvl w:val="0"/>
          <w:numId w:val="7"/>
        </w:numPr>
      </w:pPr>
      <w:r w:rsidRPr="00510C1A">
        <w:t>Баринова И.И., Суслов В.Г. – Рабочая тетрадь с комплектом к/к,  7 класс. - М.: Экзамен, 2009.</w:t>
      </w:r>
    </w:p>
    <w:p w:rsidR="00D9258B" w:rsidRPr="00510C1A" w:rsidRDefault="00D9258B" w:rsidP="00B177FD">
      <w:pPr>
        <w:pStyle w:val="a3"/>
        <w:numPr>
          <w:ilvl w:val="0"/>
          <w:numId w:val="7"/>
        </w:numPr>
      </w:pPr>
      <w:r w:rsidRPr="00510C1A">
        <w:t>Бенькович Т.М., Бенькович Д. Л. - Опорные конспекты в обучении географии: Кн. для учителя: 7 кл.: Из опыта работы. - М.: Просвещение, 1995.</w:t>
      </w:r>
    </w:p>
    <w:p w:rsidR="00D9258B" w:rsidRPr="00510C1A" w:rsidRDefault="00D9258B" w:rsidP="00B177FD">
      <w:pPr>
        <w:pStyle w:val="a3"/>
        <w:numPr>
          <w:ilvl w:val="0"/>
          <w:numId w:val="7"/>
        </w:numPr>
      </w:pPr>
      <w:r w:rsidRPr="00510C1A">
        <w:t xml:space="preserve">Болотникова Н.В. – Рабочие программы по географии. 6-9кл. – М.: Глобус, 2008. </w:t>
      </w:r>
    </w:p>
    <w:p w:rsidR="00D9258B" w:rsidRPr="00510C1A" w:rsidRDefault="00D9258B" w:rsidP="00B177FD">
      <w:pPr>
        <w:pStyle w:val="a3"/>
        <w:numPr>
          <w:ilvl w:val="0"/>
          <w:numId w:val="7"/>
        </w:numPr>
      </w:pPr>
      <w:r w:rsidRPr="00510C1A">
        <w:t>Воробцова Т.Н.- География, 7 класс (поурочные планы по учебнику В.А. Коринскойи др. «География материков и океанов»), В.: Учитель-АСТ, 2002.</w:t>
      </w:r>
    </w:p>
    <w:p w:rsidR="00D9258B" w:rsidRPr="00510C1A" w:rsidRDefault="00D9258B" w:rsidP="00B177FD">
      <w:pPr>
        <w:pStyle w:val="a3"/>
        <w:numPr>
          <w:ilvl w:val="0"/>
          <w:numId w:val="7"/>
        </w:numPr>
      </w:pPr>
      <w:r w:rsidRPr="00510C1A">
        <w:t>Душина В.И. - Рабочая тетрадь для учителя, 7 кл. -М.: Дрофа, 2002.</w:t>
      </w:r>
    </w:p>
    <w:p w:rsidR="00D9258B" w:rsidRPr="00510C1A" w:rsidRDefault="00D9258B" w:rsidP="00B177FD">
      <w:pPr>
        <w:pStyle w:val="a3"/>
        <w:numPr>
          <w:ilvl w:val="0"/>
          <w:numId w:val="7"/>
        </w:numPr>
      </w:pPr>
      <w:r w:rsidRPr="00510C1A">
        <w:t>Душина И.В. – Органайзер для учителя: Сценарии уроков, 7 класс.  – М.: Вентана-Граф, 2008.</w:t>
      </w:r>
    </w:p>
    <w:p w:rsidR="00D9258B" w:rsidRPr="00510C1A" w:rsidRDefault="00D9258B" w:rsidP="00B177FD">
      <w:pPr>
        <w:pStyle w:val="a3"/>
        <w:numPr>
          <w:ilvl w:val="0"/>
          <w:numId w:val="7"/>
        </w:numPr>
      </w:pPr>
      <w:r w:rsidRPr="00510C1A">
        <w:t>Душина И.В. - Школьный практикум. География материков и океанов. - М.: Дрофа, 1998.</w:t>
      </w:r>
    </w:p>
    <w:p w:rsidR="00D9258B" w:rsidRPr="00510C1A" w:rsidRDefault="00D9258B" w:rsidP="00B177FD">
      <w:pPr>
        <w:pStyle w:val="a3"/>
        <w:numPr>
          <w:ilvl w:val="0"/>
          <w:numId w:val="7"/>
        </w:numPr>
      </w:pPr>
      <w:r w:rsidRPr="00510C1A">
        <w:t>Душина И.В., Коринская В.А., Щенёв В.А. - География. Наш дом - Земля: Материки, океаны, народы и страны, 7 кл.: Методич. пособие. -М.: Дрофа, 1997.</w:t>
      </w:r>
    </w:p>
    <w:p w:rsidR="00D9258B" w:rsidRPr="00510C1A" w:rsidRDefault="00D9258B" w:rsidP="00B177FD">
      <w:pPr>
        <w:pStyle w:val="a3"/>
        <w:numPr>
          <w:ilvl w:val="0"/>
          <w:numId w:val="7"/>
        </w:numPr>
      </w:pPr>
      <w:r w:rsidRPr="00510C1A">
        <w:t>Елисеева Р.М. - География. Практическое пособие, 7 класс.  - М.: Издат - Школа, 1977, 2000.</w:t>
      </w:r>
    </w:p>
    <w:p w:rsidR="00D9258B" w:rsidRPr="00510C1A" w:rsidRDefault="00D9258B" w:rsidP="00B177FD">
      <w:pPr>
        <w:pStyle w:val="a3"/>
        <w:numPr>
          <w:ilvl w:val="0"/>
          <w:numId w:val="7"/>
        </w:numPr>
      </w:pPr>
      <w:r w:rsidRPr="00510C1A">
        <w:t xml:space="preserve">Клюшникова М.В. – Внеклассная работа по географии, 7 класс.  – Волгоград: ИТД «Корифей», 2005. </w:t>
      </w:r>
    </w:p>
    <w:p w:rsidR="00D9258B" w:rsidRPr="00510C1A" w:rsidRDefault="00D9258B" w:rsidP="00B177FD">
      <w:pPr>
        <w:pStyle w:val="a3"/>
        <w:numPr>
          <w:ilvl w:val="0"/>
          <w:numId w:val="7"/>
        </w:numPr>
      </w:pPr>
      <w:r w:rsidRPr="00510C1A">
        <w:t xml:space="preserve">Колесник И.В. – Рабочая тетрадь – 7 кл. – Саратов: Лицей, 2006. </w:t>
      </w:r>
    </w:p>
    <w:p w:rsidR="00D9258B" w:rsidRPr="00510C1A" w:rsidRDefault="00D9258B" w:rsidP="00B177FD">
      <w:pPr>
        <w:pStyle w:val="a3"/>
        <w:numPr>
          <w:ilvl w:val="0"/>
          <w:numId w:val="7"/>
        </w:numPr>
      </w:pPr>
      <w:r w:rsidRPr="00510C1A">
        <w:t xml:space="preserve">Коринская В.А., Душима КВ., Щенёв В.А.- География материков и океанов. 7 кл.: Методическое пособие. - М.: Дрофа, 2000 </w:t>
      </w:r>
    </w:p>
    <w:p w:rsidR="00D9258B" w:rsidRPr="00510C1A" w:rsidRDefault="00D9258B" w:rsidP="00B177FD">
      <w:pPr>
        <w:pStyle w:val="a3"/>
        <w:numPr>
          <w:ilvl w:val="0"/>
          <w:numId w:val="7"/>
        </w:numPr>
      </w:pPr>
      <w:r w:rsidRPr="00510C1A">
        <w:t>Коринская и др.- Методическое пособие по географии материков и океанов - М.: Просвещение, 1990.</w:t>
      </w:r>
    </w:p>
    <w:p w:rsidR="00D9258B" w:rsidRPr="00510C1A" w:rsidRDefault="00D9258B" w:rsidP="00B177FD">
      <w:pPr>
        <w:pStyle w:val="a3"/>
        <w:numPr>
          <w:ilvl w:val="0"/>
          <w:numId w:val="7"/>
        </w:numPr>
      </w:pPr>
      <w:r w:rsidRPr="00510C1A">
        <w:t>Костина С.А. – Поурочные планы по уч. О.В. Крыловой, 7 класс.  – Волгоград: Учитель, 2005.</w:t>
      </w:r>
    </w:p>
    <w:p w:rsidR="00D9258B" w:rsidRPr="00510C1A" w:rsidRDefault="00D9258B" w:rsidP="00B177FD">
      <w:pPr>
        <w:pStyle w:val="a3"/>
        <w:numPr>
          <w:ilvl w:val="0"/>
          <w:numId w:val="7"/>
        </w:numPr>
      </w:pPr>
      <w:r w:rsidRPr="00510C1A">
        <w:t>Крылова О.В. - Интересный урок географии: Кн. для учителя -М.: Просвещение, 1989.</w:t>
      </w:r>
    </w:p>
    <w:p w:rsidR="00D9258B" w:rsidRPr="00510C1A" w:rsidRDefault="00D9258B" w:rsidP="00B177FD">
      <w:pPr>
        <w:pStyle w:val="a3"/>
        <w:numPr>
          <w:ilvl w:val="0"/>
          <w:numId w:val="7"/>
        </w:numPr>
      </w:pPr>
      <w:r w:rsidRPr="00510C1A">
        <w:t>Крылова О.В. - Методическое пособие по географии материков и океанов: 7 кл.: Кн. для учителя-М.:Просвещение, 1997. (2шт.)</w:t>
      </w:r>
    </w:p>
    <w:p w:rsidR="00D9258B" w:rsidRPr="00510C1A" w:rsidRDefault="00D9258B" w:rsidP="00B177FD">
      <w:pPr>
        <w:pStyle w:val="a3"/>
        <w:numPr>
          <w:ilvl w:val="0"/>
          <w:numId w:val="7"/>
        </w:numPr>
      </w:pPr>
      <w:r w:rsidRPr="00510C1A">
        <w:t>Крылова О.В. – Практические работы. 7 класс.  – М.: Вита-Пресс, 2005.</w:t>
      </w:r>
    </w:p>
    <w:p w:rsidR="00D9258B" w:rsidRPr="00510C1A" w:rsidRDefault="00D9258B" w:rsidP="00B177FD">
      <w:pPr>
        <w:pStyle w:val="a3"/>
        <w:numPr>
          <w:ilvl w:val="0"/>
          <w:numId w:val="7"/>
        </w:numPr>
      </w:pPr>
      <w:r w:rsidRPr="00510C1A">
        <w:t xml:space="preserve">Крылова О.В. - Уроки географии: 7 кл.: Из опыта работы - М.: Просвещение, 1990. </w:t>
      </w:r>
    </w:p>
    <w:p w:rsidR="00D9258B" w:rsidRPr="00510C1A" w:rsidRDefault="00D9258B" w:rsidP="00B177FD">
      <w:pPr>
        <w:pStyle w:val="a3"/>
        <w:numPr>
          <w:ilvl w:val="0"/>
          <w:numId w:val="7"/>
        </w:numPr>
      </w:pPr>
      <w:r w:rsidRPr="00510C1A">
        <w:t>Крылова О.В. -Дидактические материалы по географии материков и океанов: 7 кл.: Кн. для учителя. -М.: Просвещение, 1996. (2 шт.)</w:t>
      </w:r>
    </w:p>
    <w:p w:rsidR="00D9258B" w:rsidRPr="00510C1A" w:rsidRDefault="00D9258B" w:rsidP="006F646A">
      <w:pPr>
        <w:pStyle w:val="a3"/>
        <w:numPr>
          <w:ilvl w:val="0"/>
          <w:numId w:val="7"/>
        </w:numPr>
      </w:pPr>
      <w:r w:rsidRPr="00510C1A">
        <w:t>Махов С.И., Махова И.П. – Поурочные разработки:  пособие для  учителей ОУ,  7 класс. – М.: Просвещение, 2009 (Сфера)</w:t>
      </w:r>
    </w:p>
    <w:p w:rsidR="00D9258B" w:rsidRPr="00510C1A" w:rsidRDefault="00D9258B" w:rsidP="00B177FD">
      <w:pPr>
        <w:pStyle w:val="a3"/>
        <w:numPr>
          <w:ilvl w:val="0"/>
          <w:numId w:val="7"/>
        </w:numPr>
      </w:pPr>
      <w:r w:rsidRPr="00510C1A">
        <w:t>Новенко Д.В.- География: 7 кл. Тематическое и поурочное планирование.- М.: АСТ. Астрелъ, 2002.</w:t>
      </w:r>
    </w:p>
    <w:p w:rsidR="009832F4" w:rsidRPr="00510C1A" w:rsidRDefault="009832F4" w:rsidP="009832F4">
      <w:pPr>
        <w:pStyle w:val="a3"/>
      </w:pPr>
    </w:p>
    <w:p w:rsidR="0000012F" w:rsidRPr="00510C1A" w:rsidRDefault="0000012F" w:rsidP="0023494A">
      <w:pPr>
        <w:spacing w:after="0" w:line="240" w:lineRule="auto"/>
        <w:ind w:firstLine="708"/>
        <w:contextualSpacing/>
        <w:jc w:val="center"/>
        <w:rPr>
          <w:rFonts w:ascii="Times New Roman" w:hAnsi="Times New Roman"/>
        </w:rPr>
      </w:pPr>
      <w:r w:rsidRPr="00510C1A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Согласовано</w:t>
      </w:r>
    </w:p>
    <w:p w:rsidR="0000012F" w:rsidRPr="00510C1A" w:rsidRDefault="0000012F" w:rsidP="0023494A">
      <w:pPr>
        <w:spacing w:after="0" w:line="240" w:lineRule="auto"/>
        <w:ind w:firstLine="708"/>
        <w:contextualSpacing/>
        <w:jc w:val="right"/>
        <w:rPr>
          <w:rFonts w:ascii="Times New Roman" w:hAnsi="Times New Roman"/>
        </w:rPr>
      </w:pPr>
      <w:r w:rsidRPr="00510C1A">
        <w:rPr>
          <w:rFonts w:ascii="Times New Roman" w:hAnsi="Times New Roman"/>
        </w:rPr>
        <w:t xml:space="preserve">       Заместитель  директора по УВР</w:t>
      </w:r>
    </w:p>
    <w:p w:rsidR="0000012F" w:rsidRPr="00510C1A" w:rsidRDefault="0000012F" w:rsidP="0023494A">
      <w:pPr>
        <w:spacing w:after="0" w:line="240" w:lineRule="auto"/>
        <w:ind w:firstLine="708"/>
        <w:contextualSpacing/>
        <w:jc w:val="right"/>
        <w:rPr>
          <w:rFonts w:ascii="Times New Roman" w:hAnsi="Times New Roman"/>
        </w:rPr>
      </w:pPr>
      <w:r w:rsidRPr="00510C1A">
        <w:rPr>
          <w:rFonts w:ascii="Times New Roman" w:hAnsi="Times New Roman"/>
        </w:rPr>
        <w:t xml:space="preserve">                                                              __________   / </w:t>
      </w:r>
      <w:r>
        <w:rPr>
          <w:rFonts w:ascii="Times New Roman" w:hAnsi="Times New Roman"/>
        </w:rPr>
        <w:t>Н.В. Скрынникова</w:t>
      </w:r>
      <w:r w:rsidRPr="00510C1A">
        <w:rPr>
          <w:rFonts w:ascii="Times New Roman" w:hAnsi="Times New Roman"/>
        </w:rPr>
        <w:t xml:space="preserve"> /</w:t>
      </w:r>
    </w:p>
    <w:p w:rsidR="0000012F" w:rsidRPr="00510C1A" w:rsidRDefault="0000012F" w:rsidP="0023494A">
      <w:pPr>
        <w:tabs>
          <w:tab w:val="left" w:pos="11580"/>
        </w:tabs>
        <w:spacing w:after="0" w:line="240" w:lineRule="auto"/>
        <w:ind w:firstLine="708"/>
        <w:contextualSpacing/>
        <w:rPr>
          <w:rFonts w:ascii="Times New Roman" w:hAnsi="Times New Roman"/>
        </w:rPr>
      </w:pPr>
      <w:r w:rsidRPr="00510C1A">
        <w:rPr>
          <w:rFonts w:ascii="Times New Roman" w:hAnsi="Times New Roman"/>
        </w:rPr>
        <w:tab/>
        <w:t xml:space="preserve">      (подпись)                                                                                                                                                                                                                         </w:t>
      </w:r>
    </w:p>
    <w:p w:rsidR="0000012F" w:rsidRPr="00510C1A" w:rsidRDefault="0000012F" w:rsidP="0023494A">
      <w:pPr>
        <w:spacing w:after="0" w:line="240" w:lineRule="auto"/>
        <w:ind w:firstLine="708"/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</w:t>
      </w:r>
    </w:p>
    <w:p w:rsidR="0000012F" w:rsidRPr="00510C1A" w:rsidRDefault="0000012F" w:rsidP="0023494A">
      <w:pPr>
        <w:tabs>
          <w:tab w:val="left" w:pos="6645"/>
        </w:tabs>
        <w:spacing w:after="0" w:line="240" w:lineRule="auto"/>
        <w:contextualSpacing/>
        <w:jc w:val="center"/>
        <w:rPr>
          <w:rFonts w:ascii="Times New Roman" w:hAnsi="Times New Roman"/>
        </w:rPr>
      </w:pPr>
      <w:r w:rsidRPr="00510C1A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(дата)                                                                                                                                          </w:t>
      </w:r>
      <w:bookmarkStart w:id="0" w:name="_GoBack"/>
      <w:bookmarkEnd w:id="0"/>
    </w:p>
    <w:sectPr w:rsidR="0000012F" w:rsidRPr="00510C1A" w:rsidSect="001467E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94A" w:rsidRDefault="0023494A" w:rsidP="00340782">
      <w:pPr>
        <w:spacing w:after="0" w:line="240" w:lineRule="auto"/>
      </w:pPr>
      <w:r>
        <w:separator/>
      </w:r>
    </w:p>
  </w:endnote>
  <w:endnote w:type="continuationSeparator" w:id="0">
    <w:p w:rsidR="0023494A" w:rsidRDefault="0023494A" w:rsidP="0034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94A" w:rsidRDefault="0023494A" w:rsidP="00340782">
      <w:pPr>
        <w:spacing w:after="0" w:line="240" w:lineRule="auto"/>
      </w:pPr>
      <w:r>
        <w:separator/>
      </w:r>
    </w:p>
  </w:footnote>
  <w:footnote w:type="continuationSeparator" w:id="0">
    <w:p w:rsidR="0023494A" w:rsidRDefault="0023494A" w:rsidP="003407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5"/>
    <w:multiLevelType w:val="multi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6"/>
    <w:multiLevelType w:val="multi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7"/>
    <w:multiLevelType w:val="multi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D"/>
    <w:multiLevelType w:val="multilevel"/>
    <w:tmpl w:val="0000000D"/>
    <w:name w:val="WW8Num17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000000E"/>
    <w:multiLevelType w:val="multilevel"/>
    <w:tmpl w:val="0000000E"/>
    <w:name w:val="WW8Num1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F"/>
    <w:multiLevelType w:val="multilevel"/>
    <w:tmpl w:val="0000000F"/>
    <w:name w:val="WW8Num19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7F02DFC"/>
    <w:multiLevelType w:val="hybridMultilevel"/>
    <w:tmpl w:val="231C62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EA42FB"/>
    <w:multiLevelType w:val="hybridMultilevel"/>
    <w:tmpl w:val="12628B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A9E6725"/>
    <w:multiLevelType w:val="hybridMultilevel"/>
    <w:tmpl w:val="663A26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C30FE"/>
    <w:multiLevelType w:val="hybridMultilevel"/>
    <w:tmpl w:val="6980C2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1C31BA"/>
    <w:multiLevelType w:val="hybridMultilevel"/>
    <w:tmpl w:val="D79CF64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BF6A69"/>
    <w:multiLevelType w:val="hybridMultilevel"/>
    <w:tmpl w:val="30162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A5511D"/>
    <w:multiLevelType w:val="hybridMultilevel"/>
    <w:tmpl w:val="278A52A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227A36"/>
    <w:multiLevelType w:val="hybridMultilevel"/>
    <w:tmpl w:val="688AF1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3672EF"/>
    <w:multiLevelType w:val="hybridMultilevel"/>
    <w:tmpl w:val="0E923F1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48071CC"/>
    <w:multiLevelType w:val="hybridMultilevel"/>
    <w:tmpl w:val="BF7A30F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ind w:left="391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6"/>
  </w:num>
  <w:num w:numId="15">
    <w:abstractNumId w:val="7"/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437D"/>
    <w:rsid w:val="0000012F"/>
    <w:rsid w:val="00026ECF"/>
    <w:rsid w:val="00075CE2"/>
    <w:rsid w:val="00086C12"/>
    <w:rsid w:val="00095773"/>
    <w:rsid w:val="000B1BEE"/>
    <w:rsid w:val="000D37A0"/>
    <w:rsid w:val="00105C86"/>
    <w:rsid w:val="001142F4"/>
    <w:rsid w:val="00123BA2"/>
    <w:rsid w:val="001442FD"/>
    <w:rsid w:val="00145104"/>
    <w:rsid w:val="001467EE"/>
    <w:rsid w:val="00156025"/>
    <w:rsid w:val="00183DC4"/>
    <w:rsid w:val="00192F50"/>
    <w:rsid w:val="001C3CFC"/>
    <w:rsid w:val="001E320A"/>
    <w:rsid w:val="001E6A1B"/>
    <w:rsid w:val="0022111B"/>
    <w:rsid w:val="0023494A"/>
    <w:rsid w:val="002402DA"/>
    <w:rsid w:val="00254680"/>
    <w:rsid w:val="00270B4B"/>
    <w:rsid w:val="002E16AB"/>
    <w:rsid w:val="00306E75"/>
    <w:rsid w:val="00324836"/>
    <w:rsid w:val="00327C33"/>
    <w:rsid w:val="0033529D"/>
    <w:rsid w:val="00340782"/>
    <w:rsid w:val="003415CC"/>
    <w:rsid w:val="003A2568"/>
    <w:rsid w:val="003A5614"/>
    <w:rsid w:val="003C3351"/>
    <w:rsid w:val="003D727A"/>
    <w:rsid w:val="003E40A1"/>
    <w:rsid w:val="004120A8"/>
    <w:rsid w:val="00442EC9"/>
    <w:rsid w:val="00460EC9"/>
    <w:rsid w:val="00496331"/>
    <w:rsid w:val="004C2D8E"/>
    <w:rsid w:val="004C2DE1"/>
    <w:rsid w:val="004E013C"/>
    <w:rsid w:val="004E6AA2"/>
    <w:rsid w:val="005106D7"/>
    <w:rsid w:val="00510C1A"/>
    <w:rsid w:val="0059111A"/>
    <w:rsid w:val="005A07BB"/>
    <w:rsid w:val="005A3B32"/>
    <w:rsid w:val="005B4C69"/>
    <w:rsid w:val="005C6058"/>
    <w:rsid w:val="005E5072"/>
    <w:rsid w:val="005E5198"/>
    <w:rsid w:val="005F3B0B"/>
    <w:rsid w:val="00601136"/>
    <w:rsid w:val="0063037B"/>
    <w:rsid w:val="00654D12"/>
    <w:rsid w:val="006567A4"/>
    <w:rsid w:val="0067437D"/>
    <w:rsid w:val="0069587A"/>
    <w:rsid w:val="006C1F83"/>
    <w:rsid w:val="006C5B48"/>
    <w:rsid w:val="006F646A"/>
    <w:rsid w:val="00702E8B"/>
    <w:rsid w:val="00753706"/>
    <w:rsid w:val="00781B35"/>
    <w:rsid w:val="0078431A"/>
    <w:rsid w:val="007E674C"/>
    <w:rsid w:val="00867339"/>
    <w:rsid w:val="00891A25"/>
    <w:rsid w:val="008D31EF"/>
    <w:rsid w:val="008D31FB"/>
    <w:rsid w:val="008E4D16"/>
    <w:rsid w:val="0090211F"/>
    <w:rsid w:val="009754AF"/>
    <w:rsid w:val="00976E90"/>
    <w:rsid w:val="0097767D"/>
    <w:rsid w:val="009832F4"/>
    <w:rsid w:val="009B044C"/>
    <w:rsid w:val="009B6CA4"/>
    <w:rsid w:val="009E5D74"/>
    <w:rsid w:val="009E76A7"/>
    <w:rsid w:val="00A01AFA"/>
    <w:rsid w:val="00A0644D"/>
    <w:rsid w:val="00A15747"/>
    <w:rsid w:val="00A473D1"/>
    <w:rsid w:val="00A63896"/>
    <w:rsid w:val="00AF246E"/>
    <w:rsid w:val="00B13B2D"/>
    <w:rsid w:val="00B177FD"/>
    <w:rsid w:val="00B64FA7"/>
    <w:rsid w:val="00B662E3"/>
    <w:rsid w:val="00B73F7A"/>
    <w:rsid w:val="00B7460E"/>
    <w:rsid w:val="00BC10DA"/>
    <w:rsid w:val="00BC4B09"/>
    <w:rsid w:val="00BD4894"/>
    <w:rsid w:val="00BE4E12"/>
    <w:rsid w:val="00C36793"/>
    <w:rsid w:val="00C377EC"/>
    <w:rsid w:val="00C530D5"/>
    <w:rsid w:val="00C603A6"/>
    <w:rsid w:val="00C84D89"/>
    <w:rsid w:val="00CA5FBE"/>
    <w:rsid w:val="00CC11F3"/>
    <w:rsid w:val="00CD68A9"/>
    <w:rsid w:val="00CE4129"/>
    <w:rsid w:val="00D145EE"/>
    <w:rsid w:val="00D42AC5"/>
    <w:rsid w:val="00D83A85"/>
    <w:rsid w:val="00D9258B"/>
    <w:rsid w:val="00DA77DD"/>
    <w:rsid w:val="00DB1653"/>
    <w:rsid w:val="00DC5D76"/>
    <w:rsid w:val="00DF1E18"/>
    <w:rsid w:val="00E01EE1"/>
    <w:rsid w:val="00E16484"/>
    <w:rsid w:val="00E4758F"/>
    <w:rsid w:val="00EA5866"/>
    <w:rsid w:val="00EB1295"/>
    <w:rsid w:val="00EC0313"/>
    <w:rsid w:val="00EE1AA0"/>
    <w:rsid w:val="00EF6B09"/>
    <w:rsid w:val="00F15B3D"/>
    <w:rsid w:val="00F27E63"/>
    <w:rsid w:val="00F31F73"/>
    <w:rsid w:val="00F87C6F"/>
    <w:rsid w:val="00F94CAB"/>
    <w:rsid w:val="00FB4F67"/>
    <w:rsid w:val="00FE7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8EFA9"/>
  <w15:docId w15:val="{28E40D5C-A62C-4C23-9D57-68B61985D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37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9258B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67437D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7437D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paragraph" w:styleId="a3">
    <w:name w:val="List Paragraph"/>
    <w:basedOn w:val="a"/>
    <w:uiPriority w:val="34"/>
    <w:qFormat/>
    <w:rsid w:val="0067437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67437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7437D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D9258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D9258B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D9258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D9258B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D9258B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D9258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Strong"/>
    <w:basedOn w:val="a0"/>
    <w:uiPriority w:val="22"/>
    <w:qFormat/>
    <w:rsid w:val="00D9258B"/>
    <w:rPr>
      <w:b/>
      <w:bCs/>
    </w:rPr>
  </w:style>
  <w:style w:type="paragraph" w:styleId="aa">
    <w:name w:val="No Spacing"/>
    <w:uiPriority w:val="1"/>
    <w:qFormat/>
    <w:rsid w:val="00D925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"/>
    <w:uiPriority w:val="99"/>
    <w:semiHidden/>
    <w:unhideWhenUsed/>
    <w:rsid w:val="00D925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Body Text Indent"/>
    <w:basedOn w:val="a"/>
    <w:link w:val="ad"/>
    <w:unhideWhenUsed/>
    <w:rsid w:val="00D9258B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D925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таблицы"/>
    <w:basedOn w:val="a"/>
    <w:rsid w:val="00D9258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sz w:val="24"/>
      <w:szCs w:val="24"/>
    </w:rPr>
  </w:style>
  <w:style w:type="paragraph" w:styleId="af">
    <w:name w:val="footnote text"/>
    <w:basedOn w:val="a"/>
    <w:link w:val="af0"/>
    <w:semiHidden/>
    <w:rsid w:val="00D9258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D925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semiHidden/>
    <w:rsid w:val="00D9258B"/>
    <w:rPr>
      <w:vertAlign w:val="superscript"/>
    </w:rPr>
  </w:style>
  <w:style w:type="character" w:customStyle="1" w:styleId="dash041e0431044b0447043d044b0439char1">
    <w:name w:val="dash041e_0431_044b_0447_043d_044b_0439__char1"/>
    <w:rsid w:val="005C6058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5C6058"/>
    <w:pPr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1">
    <w:name w:val="Без интервала1"/>
    <w:link w:val="NoSpacingChar"/>
    <w:rsid w:val="005C605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1"/>
    <w:locked/>
    <w:rsid w:val="005C6058"/>
    <w:rPr>
      <w:rFonts w:ascii="Calibri" w:eastAsia="Times New Roman" w:hAnsi="Calibri" w:cs="Times New Roman"/>
    </w:rPr>
  </w:style>
  <w:style w:type="paragraph" w:styleId="af2">
    <w:name w:val="Body Text"/>
    <w:basedOn w:val="a"/>
    <w:link w:val="af3"/>
    <w:uiPriority w:val="99"/>
    <w:semiHidden/>
    <w:unhideWhenUsed/>
    <w:rsid w:val="005C6058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5C605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17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0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232506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0" w:color="C1C4C7"/>
                            <w:left w:val="single" w:sz="6" w:space="0" w:color="C1C4C7"/>
                            <w:bottom w:val="single" w:sz="6" w:space="0" w:color="C1C4C7"/>
                            <w:right w:val="single" w:sz="6" w:space="0" w:color="C1C4C7"/>
                          </w:divBdr>
                          <w:divsChild>
                            <w:div w:id="132370169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28EEB-A1EE-4E06-9EDD-112429202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20</Pages>
  <Words>5941</Words>
  <Characters>33870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pk1</cp:lastModifiedBy>
  <cp:revision>61</cp:revision>
  <cp:lastPrinted>2016-10-17T06:47:00Z</cp:lastPrinted>
  <dcterms:created xsi:type="dcterms:W3CDTF">2015-09-15T07:02:00Z</dcterms:created>
  <dcterms:modified xsi:type="dcterms:W3CDTF">2017-10-29T05:11:00Z</dcterms:modified>
</cp:coreProperties>
</file>